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47D4D" w:rsidRPr="00AD3B6A" w:rsidRDefault="00847D4D" w:rsidP="00847D4D">
      <w:pPr>
        <w:jc w:val="center"/>
        <w:rPr>
          <w:b/>
        </w:rPr>
      </w:pPr>
      <w:r w:rsidRPr="00AD3B6A">
        <w:rPr>
          <w:b/>
        </w:rPr>
        <w:t>ПОЯСНИТЕЛЬНАЯ ЗАПИСКА</w:t>
      </w:r>
    </w:p>
    <w:p w:rsidR="00847D4D" w:rsidRPr="00AD3B6A" w:rsidRDefault="00847D4D" w:rsidP="00847D4D">
      <w:pPr>
        <w:jc w:val="center"/>
        <w:rPr>
          <w:b/>
        </w:rPr>
      </w:pPr>
      <w:r w:rsidRPr="00AD3B6A">
        <w:rPr>
          <w:b/>
        </w:rPr>
        <w:t xml:space="preserve">к решению Совета депутатов муниципального образования «Муниципальный округ Красногорский район Удмуртской Республики» от </w:t>
      </w:r>
      <w:r w:rsidR="00B57C87">
        <w:rPr>
          <w:b/>
        </w:rPr>
        <w:t>26 сентября</w:t>
      </w:r>
      <w:r w:rsidRPr="00AD3B6A">
        <w:rPr>
          <w:b/>
        </w:rPr>
        <w:t xml:space="preserve"> 202</w:t>
      </w:r>
      <w:r w:rsidR="00C16B3B">
        <w:rPr>
          <w:b/>
        </w:rPr>
        <w:t>5</w:t>
      </w:r>
      <w:r w:rsidRPr="00AD3B6A">
        <w:rPr>
          <w:b/>
        </w:rPr>
        <w:t xml:space="preserve"> года №</w:t>
      </w:r>
      <w:r w:rsidR="00B57C87">
        <w:rPr>
          <w:b/>
        </w:rPr>
        <w:t xml:space="preserve"> 373</w:t>
      </w:r>
      <w:r w:rsidRPr="00AD3B6A">
        <w:rPr>
          <w:b/>
        </w:rPr>
        <w:t xml:space="preserve"> </w:t>
      </w:r>
    </w:p>
    <w:p w:rsidR="00847D4D" w:rsidRPr="00AD3B6A" w:rsidRDefault="00847D4D" w:rsidP="00847D4D">
      <w:pPr>
        <w:jc w:val="center"/>
        <w:rPr>
          <w:b/>
        </w:rPr>
      </w:pPr>
      <w:r w:rsidRPr="00AD3B6A">
        <w:rPr>
          <w:b/>
        </w:rPr>
        <w:t xml:space="preserve"> «О внесении изменений в решение Совета депутатов муниципального образования «Муниципальный округ Красногорский район Удмуртской Республики» от </w:t>
      </w:r>
      <w:r w:rsidR="00C16B3B">
        <w:rPr>
          <w:b/>
        </w:rPr>
        <w:t>19</w:t>
      </w:r>
      <w:r w:rsidRPr="00AD3B6A">
        <w:rPr>
          <w:b/>
        </w:rPr>
        <w:t>.12.202</w:t>
      </w:r>
      <w:r w:rsidR="00C16B3B">
        <w:rPr>
          <w:b/>
        </w:rPr>
        <w:t>4</w:t>
      </w:r>
      <w:r w:rsidR="00A272F8" w:rsidRPr="00AD3B6A">
        <w:rPr>
          <w:b/>
        </w:rPr>
        <w:t xml:space="preserve">года № </w:t>
      </w:r>
      <w:r w:rsidR="00C16B3B">
        <w:rPr>
          <w:b/>
        </w:rPr>
        <w:t>317</w:t>
      </w:r>
      <w:r w:rsidRPr="00AD3B6A">
        <w:rPr>
          <w:b/>
        </w:rPr>
        <w:t xml:space="preserve"> «О бюджете муниципального образования «Муниципальный округ Красногорский район Удмуртской Республики» на 202</w:t>
      </w:r>
      <w:r w:rsidR="00C16B3B">
        <w:rPr>
          <w:b/>
        </w:rPr>
        <w:t>5</w:t>
      </w:r>
      <w:r w:rsidRPr="00AD3B6A">
        <w:rPr>
          <w:b/>
        </w:rPr>
        <w:t xml:space="preserve"> год и на плановый период 202</w:t>
      </w:r>
      <w:r w:rsidR="00C16B3B">
        <w:rPr>
          <w:b/>
        </w:rPr>
        <w:t>6</w:t>
      </w:r>
      <w:r w:rsidRPr="00AD3B6A">
        <w:rPr>
          <w:b/>
        </w:rPr>
        <w:t xml:space="preserve"> и 202</w:t>
      </w:r>
      <w:r w:rsidR="00C16B3B">
        <w:rPr>
          <w:b/>
        </w:rPr>
        <w:t>7</w:t>
      </w:r>
      <w:r w:rsidRPr="00AD3B6A">
        <w:rPr>
          <w:b/>
        </w:rPr>
        <w:t xml:space="preserve"> годов» </w:t>
      </w:r>
    </w:p>
    <w:p w:rsidR="00847D4D" w:rsidRPr="00AD3B6A" w:rsidRDefault="00847D4D" w:rsidP="00847D4D">
      <w:pPr>
        <w:jc w:val="center"/>
        <w:rPr>
          <w:b/>
        </w:rPr>
      </w:pPr>
    </w:p>
    <w:p w:rsidR="00847D4D" w:rsidRPr="00AD3B6A" w:rsidRDefault="00847D4D" w:rsidP="00847D4D">
      <w:pPr>
        <w:ind w:firstLine="708"/>
        <w:jc w:val="both"/>
      </w:pPr>
      <w:proofErr w:type="gramStart"/>
      <w:r w:rsidRPr="00AD3B6A">
        <w:t xml:space="preserve">В соответствии со статьей 83 Бюджетного Кодекса РФ и статьей 16 Положения о бюджетном процессе в муниципальном образовании «Муниципальный округ Красногорский район Удмуртской Республики», утвержденного решением Совета депутатов муниципального образования «Муниципальный округ Красногорский район Удмуртской Республики» от 25.11.2021 г. № 62, вносятся изменения в решение Совета депутатов муниципального образования «Муниципальный округ Красногорский район Удмуртской Республики» от </w:t>
      </w:r>
      <w:r w:rsidR="002803B1">
        <w:t>19.12.2024</w:t>
      </w:r>
      <w:r w:rsidRPr="00AD3B6A">
        <w:t xml:space="preserve"> г. № </w:t>
      </w:r>
      <w:r w:rsidR="002803B1">
        <w:t>317</w:t>
      </w:r>
      <w:r w:rsidRPr="00AD3B6A">
        <w:t xml:space="preserve"> «О бюджете</w:t>
      </w:r>
      <w:proofErr w:type="gramEnd"/>
      <w:r w:rsidRPr="00AD3B6A">
        <w:t xml:space="preserve"> муниципального образования «Муниципальный округ Красногорский район Удмуртской Республики» на 202</w:t>
      </w:r>
      <w:r w:rsidR="002803B1">
        <w:t>5</w:t>
      </w:r>
      <w:r w:rsidRPr="00AD3B6A">
        <w:t>год и на плановый период 202</w:t>
      </w:r>
      <w:r w:rsidR="002803B1">
        <w:t>6</w:t>
      </w:r>
      <w:r w:rsidRPr="00AD3B6A">
        <w:t xml:space="preserve"> и 202</w:t>
      </w:r>
      <w:r w:rsidR="002803B1">
        <w:t>7</w:t>
      </w:r>
      <w:r w:rsidRPr="00AD3B6A">
        <w:t xml:space="preserve"> годов» </w:t>
      </w:r>
    </w:p>
    <w:p w:rsidR="00847D4D" w:rsidRPr="003E5E66" w:rsidRDefault="00847D4D" w:rsidP="00AB71CE">
      <w:pPr>
        <w:ind w:firstLine="567"/>
        <w:jc w:val="both"/>
      </w:pPr>
      <w:r w:rsidRPr="003E5E66">
        <w:rPr>
          <w:b/>
        </w:rPr>
        <w:t>1.</w:t>
      </w:r>
      <w:r w:rsidRPr="003E5E66">
        <w:t xml:space="preserve"> 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3E5E66">
        <w:rPr>
          <w:b/>
        </w:rPr>
        <w:t>202</w:t>
      </w:r>
      <w:r w:rsidR="005511CB">
        <w:rPr>
          <w:b/>
        </w:rPr>
        <w:t>5</w:t>
      </w:r>
      <w:r w:rsidRPr="003E5E66">
        <w:t xml:space="preserve"> год изменить следующим образом:</w:t>
      </w:r>
    </w:p>
    <w:p w:rsidR="00847D4D" w:rsidRPr="00AD3B6A" w:rsidRDefault="00847D4D" w:rsidP="00847D4D">
      <w:pPr>
        <w:ind w:firstLine="708"/>
        <w:jc w:val="both"/>
      </w:pPr>
      <w:r w:rsidRPr="009570A9">
        <w:t>Увеличить доходы бюджета муници</w:t>
      </w:r>
      <w:r w:rsidR="00EF6EF5" w:rsidRPr="009570A9">
        <w:t>пального образования «</w:t>
      </w:r>
      <w:r w:rsidRPr="009570A9">
        <w:t xml:space="preserve">Муниципальный округ Красногорский район Удмуртской Республики» на </w:t>
      </w:r>
      <w:r w:rsidR="00FB3596" w:rsidRPr="009570A9">
        <w:t>25 445 850</w:t>
      </w:r>
      <w:r w:rsidR="00804A37" w:rsidRPr="009570A9">
        <w:t>,98</w:t>
      </w:r>
      <w:r w:rsidRPr="009570A9">
        <w:t>рубл</w:t>
      </w:r>
      <w:r w:rsidR="003E5E66" w:rsidRPr="009570A9">
        <w:t>я.</w:t>
      </w:r>
    </w:p>
    <w:p w:rsidR="00847D4D" w:rsidRPr="00AD3B6A" w:rsidRDefault="00847D4D" w:rsidP="00847D4D">
      <w:pPr>
        <w:ind w:firstLine="708"/>
        <w:jc w:val="both"/>
      </w:pPr>
      <w:r w:rsidRPr="00AD3B6A">
        <w:t xml:space="preserve">Увеличить расходы бюджета муниципального образования «Муниципальный округ Красногорский район Удмуртской Республики» </w:t>
      </w:r>
      <w:r w:rsidR="000F3271" w:rsidRPr="00AD3B6A">
        <w:t xml:space="preserve">на </w:t>
      </w:r>
      <w:r w:rsidR="009570A9">
        <w:t>25 485 124,57</w:t>
      </w:r>
      <w:r w:rsidRPr="00AD3B6A">
        <w:t xml:space="preserve"> рубл</w:t>
      </w:r>
      <w:r w:rsidR="003E5E66">
        <w:t>я</w:t>
      </w:r>
      <w:r w:rsidRPr="00AD3B6A">
        <w:t>.</w:t>
      </w:r>
    </w:p>
    <w:p w:rsidR="00847D4D" w:rsidRDefault="00847D4D" w:rsidP="00847D4D">
      <w:pPr>
        <w:ind w:firstLine="708"/>
        <w:jc w:val="both"/>
        <w:rPr>
          <w:szCs w:val="22"/>
        </w:rPr>
      </w:pPr>
      <w:r w:rsidRPr="00AD3B6A">
        <w:t>Увеличить</w:t>
      </w:r>
      <w:r w:rsidRPr="00AD3B6A">
        <w:rPr>
          <w:szCs w:val="22"/>
        </w:rPr>
        <w:t xml:space="preserve"> источники финансирования дефицита бюджета муниципального образования «Муниципальный округ Красногорский район Удмуртской Республики» на</w:t>
      </w:r>
      <w:r w:rsidR="009570A9">
        <w:rPr>
          <w:szCs w:val="22"/>
        </w:rPr>
        <w:t xml:space="preserve"> 39 273,59</w:t>
      </w:r>
      <w:r w:rsidRPr="00AD3B6A">
        <w:rPr>
          <w:szCs w:val="22"/>
        </w:rPr>
        <w:t>рубл</w:t>
      </w:r>
      <w:r w:rsidR="003E5E66">
        <w:rPr>
          <w:szCs w:val="22"/>
        </w:rPr>
        <w:t>я</w:t>
      </w:r>
      <w:r w:rsidRPr="00AD3B6A">
        <w:rPr>
          <w:szCs w:val="22"/>
        </w:rPr>
        <w:t>.</w:t>
      </w:r>
    </w:p>
    <w:p w:rsidR="00067F9A" w:rsidRPr="009570A9" w:rsidRDefault="00067F9A" w:rsidP="00AD1B00">
      <w:pPr>
        <w:ind w:firstLine="567"/>
        <w:jc w:val="both"/>
      </w:pPr>
      <w:r w:rsidRPr="009570A9">
        <w:rPr>
          <w:b/>
        </w:rPr>
        <w:t>2</w:t>
      </w:r>
      <w:r w:rsidRPr="009570A9">
        <w:t>.</w:t>
      </w:r>
      <w:r w:rsidR="00AD1B00">
        <w:t xml:space="preserve"> </w:t>
      </w:r>
      <w:r w:rsidRPr="009570A9">
        <w:t>В связи с ожидаемой оценкой фактического исполнения в 2025 году и перевыполнением утвержденных плановых назначений на 2025 год:</w:t>
      </w:r>
    </w:p>
    <w:p w:rsidR="00067F9A" w:rsidRPr="009570A9" w:rsidRDefault="00067F9A" w:rsidP="00067F9A">
      <w:pPr>
        <w:ind w:firstLine="708"/>
        <w:jc w:val="both"/>
      </w:pPr>
      <w:r w:rsidRPr="009570A9">
        <w:t>а) увеличить годовые плановые назначения по налоговым и неналого</w:t>
      </w:r>
      <w:r w:rsidR="00904CA8" w:rsidRPr="009570A9">
        <w:t xml:space="preserve">вым доходам в сумме 6 255 000,00 </w:t>
      </w:r>
      <w:r w:rsidRPr="009570A9">
        <w:t>рублей по видам:</w:t>
      </w:r>
    </w:p>
    <w:p w:rsidR="00067F9A" w:rsidRPr="009570A9" w:rsidRDefault="00067F9A" w:rsidP="00067F9A">
      <w:pPr>
        <w:ind w:firstLine="708"/>
        <w:jc w:val="both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6"/>
        <w:gridCol w:w="5244"/>
        <w:gridCol w:w="1701"/>
      </w:tblGrid>
      <w:tr w:rsidR="00067F9A" w:rsidRPr="009570A9" w:rsidTr="00067F9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A" w:rsidRPr="009570A9" w:rsidRDefault="00067F9A">
            <w:pPr>
              <w:spacing w:line="276" w:lineRule="auto"/>
              <w:jc w:val="center"/>
              <w:rPr>
                <w:b/>
              </w:rPr>
            </w:pPr>
            <w:r w:rsidRPr="009570A9">
              <w:rPr>
                <w:b/>
              </w:rPr>
              <w:t xml:space="preserve">Код </w:t>
            </w:r>
            <w:proofErr w:type="gramStart"/>
            <w:r w:rsidRPr="009570A9">
              <w:rPr>
                <w:b/>
              </w:rPr>
              <w:t>бюджетной</w:t>
            </w:r>
            <w:proofErr w:type="gramEnd"/>
          </w:p>
          <w:p w:rsidR="00067F9A" w:rsidRPr="009570A9" w:rsidRDefault="00067F9A">
            <w:pPr>
              <w:spacing w:line="276" w:lineRule="auto"/>
              <w:jc w:val="center"/>
              <w:rPr>
                <w:b/>
              </w:rPr>
            </w:pPr>
            <w:r w:rsidRPr="009570A9">
              <w:rPr>
                <w:b/>
              </w:rPr>
              <w:t>классификации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A" w:rsidRPr="009570A9" w:rsidRDefault="00067F9A">
            <w:pPr>
              <w:spacing w:line="276" w:lineRule="auto"/>
              <w:jc w:val="center"/>
              <w:rPr>
                <w:b/>
              </w:rPr>
            </w:pPr>
            <w:r w:rsidRPr="009570A9"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A" w:rsidRPr="009570A9" w:rsidRDefault="00067F9A">
            <w:pPr>
              <w:spacing w:line="276" w:lineRule="auto"/>
              <w:jc w:val="center"/>
              <w:rPr>
                <w:b/>
              </w:rPr>
            </w:pPr>
            <w:r w:rsidRPr="009570A9">
              <w:rPr>
                <w:b/>
              </w:rPr>
              <w:t>Сумма,</w:t>
            </w:r>
          </w:p>
          <w:p w:rsidR="00067F9A" w:rsidRPr="009570A9" w:rsidRDefault="00067F9A">
            <w:pPr>
              <w:spacing w:line="276" w:lineRule="auto"/>
              <w:jc w:val="center"/>
              <w:rPr>
                <w:b/>
              </w:rPr>
            </w:pPr>
            <w:r w:rsidRPr="009570A9">
              <w:rPr>
                <w:b/>
              </w:rPr>
              <w:t>рублей</w:t>
            </w:r>
          </w:p>
        </w:tc>
      </w:tr>
      <w:tr w:rsidR="00067F9A" w:rsidRPr="009570A9" w:rsidTr="00067F9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A" w:rsidRPr="009570A9" w:rsidRDefault="00067F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9570A9">
              <w:rPr>
                <w:b/>
                <w:color w:val="000000"/>
                <w:sz w:val="22"/>
                <w:szCs w:val="22"/>
              </w:rPr>
              <w:t>000 1 00 00000 00 0000 000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A" w:rsidRPr="009570A9" w:rsidRDefault="00067F9A">
            <w:pPr>
              <w:spacing w:line="276" w:lineRule="auto"/>
              <w:jc w:val="both"/>
              <w:rPr>
                <w:b/>
              </w:rPr>
            </w:pPr>
            <w:r w:rsidRPr="009570A9">
              <w:rPr>
                <w:b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A" w:rsidRPr="009570A9" w:rsidRDefault="007013F3">
            <w:pPr>
              <w:spacing w:line="276" w:lineRule="auto"/>
              <w:jc w:val="center"/>
              <w:rPr>
                <w:b/>
              </w:rPr>
            </w:pPr>
            <w:r w:rsidRPr="009570A9">
              <w:rPr>
                <w:b/>
              </w:rPr>
              <w:t>6 255 000,00</w:t>
            </w:r>
          </w:p>
        </w:tc>
      </w:tr>
      <w:tr w:rsidR="004E0F7D" w:rsidRPr="009570A9" w:rsidTr="00067F9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F7D" w:rsidRPr="009570A9" w:rsidRDefault="004E0F7D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9570A9">
              <w:rPr>
                <w:b/>
                <w:color w:val="000000"/>
                <w:sz w:val="22"/>
                <w:szCs w:val="22"/>
              </w:rPr>
              <w:t>182 101 02010 01 0000 110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F7D" w:rsidRPr="009570A9" w:rsidRDefault="004E0F7D">
            <w:pPr>
              <w:spacing w:line="276" w:lineRule="auto"/>
              <w:jc w:val="both"/>
              <w:rPr>
                <w:b/>
              </w:rPr>
            </w:pPr>
            <w:r w:rsidRPr="009570A9">
              <w:rPr>
                <w:b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F7D" w:rsidRPr="009570A9" w:rsidRDefault="004E0F7D">
            <w:pPr>
              <w:spacing w:line="276" w:lineRule="auto"/>
              <w:jc w:val="center"/>
              <w:rPr>
                <w:b/>
              </w:rPr>
            </w:pPr>
            <w:r w:rsidRPr="009570A9">
              <w:rPr>
                <w:b/>
              </w:rPr>
              <w:t>3 938 000,00</w:t>
            </w:r>
          </w:p>
        </w:tc>
      </w:tr>
      <w:tr w:rsidR="00067F9A" w:rsidRPr="009570A9" w:rsidTr="00067F9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A" w:rsidRPr="009570A9" w:rsidRDefault="00067F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9570A9">
              <w:rPr>
                <w:b/>
                <w:color w:val="000000"/>
                <w:sz w:val="22"/>
                <w:szCs w:val="22"/>
              </w:rPr>
              <w:t>182 105 01000 01 0000 110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A" w:rsidRPr="009570A9" w:rsidRDefault="00067F9A">
            <w:pPr>
              <w:spacing w:line="276" w:lineRule="auto"/>
              <w:jc w:val="both"/>
              <w:rPr>
                <w:b/>
              </w:rPr>
            </w:pPr>
            <w:r w:rsidRPr="009570A9">
              <w:rPr>
                <w:b/>
              </w:rPr>
              <w:t>Налог, взимаемый в связи с применением упрощенной системы налогообложения (УСН)</w:t>
            </w:r>
            <w:proofErr w:type="gramStart"/>
            <w:r w:rsidRPr="009570A9">
              <w:rPr>
                <w:b/>
              </w:rPr>
              <w:t>.в</w:t>
            </w:r>
            <w:proofErr w:type="gramEnd"/>
            <w:r w:rsidRPr="009570A9">
              <w:rPr>
                <w:b/>
              </w:rPr>
              <w:t xml:space="preserve">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A" w:rsidRPr="009570A9" w:rsidRDefault="00904CA8">
            <w:pPr>
              <w:spacing w:line="276" w:lineRule="auto"/>
              <w:jc w:val="center"/>
              <w:rPr>
                <w:b/>
              </w:rPr>
            </w:pPr>
            <w:r w:rsidRPr="009570A9">
              <w:rPr>
                <w:b/>
              </w:rPr>
              <w:t>651 000,00</w:t>
            </w:r>
          </w:p>
        </w:tc>
      </w:tr>
      <w:tr w:rsidR="00067F9A" w:rsidRPr="009570A9" w:rsidTr="00067F9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A" w:rsidRPr="009570A9" w:rsidRDefault="00067F9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9570A9">
              <w:rPr>
                <w:color w:val="000000"/>
                <w:sz w:val="22"/>
                <w:szCs w:val="22"/>
              </w:rPr>
              <w:t>182 105 01011 01 0000 110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A" w:rsidRPr="009570A9" w:rsidRDefault="00067F9A">
            <w:pPr>
              <w:spacing w:line="276" w:lineRule="auto"/>
              <w:jc w:val="both"/>
            </w:pPr>
            <w:r w:rsidRPr="009570A9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A" w:rsidRPr="009570A9" w:rsidRDefault="00904CA8">
            <w:pPr>
              <w:spacing w:line="276" w:lineRule="auto"/>
              <w:jc w:val="center"/>
            </w:pPr>
            <w:r w:rsidRPr="009570A9">
              <w:t>651 000,00</w:t>
            </w:r>
          </w:p>
        </w:tc>
      </w:tr>
      <w:tr w:rsidR="00067F9A" w:rsidRPr="009570A9" w:rsidTr="00067F9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A" w:rsidRPr="009570A9" w:rsidRDefault="00067F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9570A9">
              <w:rPr>
                <w:b/>
                <w:color w:val="000000"/>
                <w:sz w:val="22"/>
                <w:szCs w:val="22"/>
              </w:rPr>
              <w:t>182 105 03010 01 0000 110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A" w:rsidRPr="009570A9" w:rsidRDefault="00067F9A">
            <w:pPr>
              <w:spacing w:line="276" w:lineRule="auto"/>
              <w:jc w:val="both"/>
              <w:rPr>
                <w:b/>
              </w:rPr>
            </w:pPr>
            <w:r w:rsidRPr="009570A9">
              <w:rPr>
                <w:b/>
              </w:rPr>
              <w:t xml:space="preserve">Единый сельскохозяйственный налог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A" w:rsidRPr="009570A9" w:rsidRDefault="004A4940">
            <w:pPr>
              <w:spacing w:line="276" w:lineRule="auto"/>
              <w:jc w:val="center"/>
              <w:rPr>
                <w:b/>
              </w:rPr>
            </w:pPr>
            <w:r w:rsidRPr="009570A9">
              <w:rPr>
                <w:b/>
              </w:rPr>
              <w:t>375 000,00</w:t>
            </w:r>
          </w:p>
        </w:tc>
      </w:tr>
      <w:tr w:rsidR="00067F9A" w:rsidRPr="009570A9" w:rsidTr="00067F9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A" w:rsidRPr="009570A9" w:rsidRDefault="00067F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9570A9">
              <w:rPr>
                <w:b/>
                <w:color w:val="000000"/>
                <w:sz w:val="22"/>
                <w:szCs w:val="22"/>
              </w:rPr>
              <w:t>182 108 03010 01 0000 110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A" w:rsidRPr="009570A9" w:rsidRDefault="00067F9A">
            <w:pPr>
              <w:spacing w:line="276" w:lineRule="auto"/>
              <w:jc w:val="both"/>
              <w:rPr>
                <w:b/>
              </w:rPr>
            </w:pPr>
            <w:r w:rsidRPr="009570A9">
              <w:rPr>
                <w:b/>
              </w:rPr>
              <w:t xml:space="preserve">Государственная пошлина по делам, рассматриваемым в судах общей юрисдикции, мировыми судьями (за </w:t>
            </w:r>
            <w:r w:rsidRPr="009570A9">
              <w:rPr>
                <w:b/>
              </w:rPr>
              <w:lastRenderedPageBreak/>
              <w:t xml:space="preserve">исключением Верховного Суда Российской Федерации)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A" w:rsidRPr="009570A9" w:rsidRDefault="004A4940">
            <w:pPr>
              <w:spacing w:line="276" w:lineRule="auto"/>
              <w:jc w:val="center"/>
              <w:rPr>
                <w:b/>
              </w:rPr>
            </w:pPr>
            <w:r w:rsidRPr="009570A9">
              <w:rPr>
                <w:b/>
              </w:rPr>
              <w:lastRenderedPageBreak/>
              <w:t>1 222 000,00</w:t>
            </w:r>
          </w:p>
        </w:tc>
      </w:tr>
      <w:tr w:rsidR="00067F9A" w:rsidRPr="009570A9" w:rsidTr="00067F9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A" w:rsidRPr="009570A9" w:rsidRDefault="00067F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9570A9">
              <w:rPr>
                <w:b/>
                <w:color w:val="000000"/>
                <w:sz w:val="22"/>
                <w:szCs w:val="22"/>
              </w:rPr>
              <w:lastRenderedPageBreak/>
              <w:t>526 114 00000 00 0000 000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A" w:rsidRPr="009570A9" w:rsidRDefault="00067F9A">
            <w:pPr>
              <w:spacing w:line="276" w:lineRule="auto"/>
              <w:jc w:val="both"/>
              <w:rPr>
                <w:b/>
              </w:rPr>
            </w:pPr>
            <w:r w:rsidRPr="009570A9">
              <w:rPr>
                <w:b/>
              </w:rPr>
              <w:t>Доходы от продажи матери</w:t>
            </w:r>
            <w:r w:rsidR="004A4940" w:rsidRPr="009570A9">
              <w:rPr>
                <w:b/>
              </w:rPr>
              <w:t xml:space="preserve">альных и нематериальных </w:t>
            </w:r>
            <w:proofErr w:type="spellStart"/>
            <w:r w:rsidR="004A4940" w:rsidRPr="009570A9">
              <w:rPr>
                <w:b/>
              </w:rPr>
              <w:t>активов</w:t>
            </w:r>
            <w:proofErr w:type="gramStart"/>
            <w:r w:rsidR="004A4940" w:rsidRPr="009570A9">
              <w:rPr>
                <w:b/>
              </w:rPr>
              <w:t>,</w:t>
            </w:r>
            <w:r w:rsidRPr="009570A9">
              <w:rPr>
                <w:b/>
              </w:rPr>
              <w:t>в</w:t>
            </w:r>
            <w:proofErr w:type="spellEnd"/>
            <w:proofErr w:type="gramEnd"/>
            <w:r w:rsidRPr="009570A9">
              <w:rPr>
                <w:b/>
              </w:rPr>
              <w:t xml:space="preserve"> том числе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A" w:rsidRPr="009570A9" w:rsidRDefault="004A4940">
            <w:pPr>
              <w:spacing w:line="276" w:lineRule="auto"/>
              <w:jc w:val="center"/>
              <w:rPr>
                <w:b/>
              </w:rPr>
            </w:pPr>
            <w:r w:rsidRPr="009570A9">
              <w:rPr>
                <w:b/>
              </w:rPr>
              <w:t>69 000,00</w:t>
            </w:r>
          </w:p>
        </w:tc>
      </w:tr>
      <w:tr w:rsidR="00067F9A" w:rsidRPr="003F368A" w:rsidTr="00067F9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A" w:rsidRPr="009570A9" w:rsidRDefault="00067F9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9570A9">
              <w:rPr>
                <w:color w:val="000000"/>
                <w:sz w:val="22"/>
                <w:szCs w:val="22"/>
              </w:rPr>
              <w:t>526 114 06012 14 0000 430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A" w:rsidRPr="009570A9" w:rsidRDefault="00067F9A">
            <w:pPr>
              <w:spacing w:line="276" w:lineRule="auto"/>
              <w:jc w:val="both"/>
            </w:pPr>
            <w:r w:rsidRPr="009570A9"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A" w:rsidRPr="009570A9" w:rsidRDefault="004A4940">
            <w:pPr>
              <w:spacing w:line="276" w:lineRule="auto"/>
              <w:jc w:val="center"/>
            </w:pPr>
            <w:r w:rsidRPr="009570A9">
              <w:t>69 000,00</w:t>
            </w:r>
          </w:p>
        </w:tc>
      </w:tr>
    </w:tbl>
    <w:p w:rsidR="00067F9A" w:rsidRDefault="003F368A" w:rsidP="00AB71CE">
      <w:pPr>
        <w:ind w:firstLine="708"/>
        <w:jc w:val="both"/>
        <w:rPr>
          <w:lang w:eastAsia="ru-RU"/>
        </w:rPr>
      </w:pPr>
      <w:r>
        <w:t xml:space="preserve">б) </w:t>
      </w:r>
      <w:r w:rsidRPr="009925A7">
        <w:rPr>
          <w:lang w:eastAsia="ru-RU"/>
        </w:rPr>
        <w:t xml:space="preserve">увеличить расходную часть бюджета муниципального образования «Муниципальный округ Красногорский район Удмуртской Республики» на </w:t>
      </w:r>
      <w:r w:rsidR="009570A9">
        <w:rPr>
          <w:lang w:eastAsia="ru-RU"/>
        </w:rPr>
        <w:t>6 255 000,00</w:t>
      </w:r>
      <w:r w:rsidRPr="009925A7">
        <w:rPr>
          <w:lang w:eastAsia="ru-RU"/>
        </w:rPr>
        <w:t xml:space="preserve"> рубл</w:t>
      </w:r>
      <w:r>
        <w:rPr>
          <w:lang w:eastAsia="ru-RU"/>
        </w:rPr>
        <w:t>я</w:t>
      </w:r>
      <w:r w:rsidR="005E6C97">
        <w:rPr>
          <w:lang w:eastAsia="ru-RU"/>
        </w:rPr>
        <w:t xml:space="preserve"> на решение вопросов местного значения</w:t>
      </w:r>
      <w:r w:rsidRPr="009925A7">
        <w:rPr>
          <w:lang w:eastAsia="ru-RU"/>
        </w:rPr>
        <w:t>: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5"/>
        <w:gridCol w:w="1620"/>
        <w:gridCol w:w="3492"/>
        <w:gridCol w:w="1950"/>
      </w:tblGrid>
      <w:tr w:rsidR="003B1C97" w:rsidRPr="009925A7" w:rsidTr="00720B06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C97" w:rsidRPr="009925A7" w:rsidRDefault="003B1C97" w:rsidP="00720B06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Код </w:t>
            </w:r>
            <w:proofErr w:type="gramStart"/>
            <w:r w:rsidRPr="009925A7">
              <w:rPr>
                <w:b/>
              </w:rPr>
              <w:t>бюджетной</w:t>
            </w:r>
            <w:proofErr w:type="gramEnd"/>
          </w:p>
          <w:p w:rsidR="003B1C97" w:rsidRPr="009925A7" w:rsidRDefault="003B1C97" w:rsidP="00720B06">
            <w:pPr>
              <w:jc w:val="center"/>
              <w:rPr>
                <w:b/>
              </w:rPr>
            </w:pPr>
            <w:r w:rsidRPr="009925A7">
              <w:rPr>
                <w:b/>
              </w:rPr>
              <w:t>классификации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C97" w:rsidRPr="009925A7" w:rsidRDefault="003B1C97" w:rsidP="00720B06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Наименование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C97" w:rsidRPr="009925A7" w:rsidRDefault="003B1C97" w:rsidP="00720B06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Сумма, </w:t>
            </w:r>
          </w:p>
          <w:p w:rsidR="003B1C97" w:rsidRPr="009925A7" w:rsidRDefault="003B1C97" w:rsidP="00720B06">
            <w:pPr>
              <w:jc w:val="center"/>
              <w:rPr>
                <w:b/>
              </w:rPr>
            </w:pPr>
            <w:r w:rsidRPr="009925A7">
              <w:rPr>
                <w:b/>
              </w:rPr>
              <w:t>рублей</w:t>
            </w:r>
          </w:p>
        </w:tc>
      </w:tr>
      <w:tr w:rsidR="003B1C97" w:rsidRPr="009925A7" w:rsidTr="00720B06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3B1C97" w:rsidRPr="009925A7" w:rsidRDefault="003B1C97" w:rsidP="00720B06">
            <w:pPr>
              <w:rPr>
                <w:b/>
                <w:bCs/>
                <w:i/>
              </w:rPr>
            </w:pPr>
            <w:r w:rsidRPr="009925A7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shd w:val="clear" w:color="auto" w:fill="auto"/>
          </w:tcPr>
          <w:p w:rsidR="003B1C97" w:rsidRPr="009925A7" w:rsidRDefault="00E572AF" w:rsidP="00E572AF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1 138 300</w:t>
            </w:r>
            <w:r w:rsidR="00A0024B">
              <w:rPr>
                <w:b/>
                <w:i/>
                <w:color w:val="000000"/>
                <w:lang w:eastAsia="ru-RU"/>
              </w:rPr>
              <w:t>,00</w:t>
            </w:r>
          </w:p>
        </w:tc>
      </w:tr>
      <w:tr w:rsidR="003B1C97" w:rsidRPr="009925A7" w:rsidTr="00720B06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3B1C97" w:rsidRPr="009925A7" w:rsidRDefault="003B1C97" w:rsidP="00720B06">
            <w:pPr>
              <w:suppressAutoHyphens w:val="0"/>
            </w:pPr>
            <w:r w:rsidRPr="009925A7">
              <w:t>Муниципальная программа "</w:t>
            </w:r>
            <w:r>
              <w:t>Муниципальное управление</w:t>
            </w:r>
            <w:r w:rsidRPr="009925A7">
              <w:t>"</w:t>
            </w:r>
          </w:p>
        </w:tc>
        <w:tc>
          <w:tcPr>
            <w:tcW w:w="1950" w:type="dxa"/>
            <w:shd w:val="clear" w:color="auto" w:fill="auto"/>
          </w:tcPr>
          <w:p w:rsidR="003B1C97" w:rsidRPr="009925A7" w:rsidRDefault="003B1C97" w:rsidP="00720B06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3B1C97" w:rsidRPr="009925A7" w:rsidTr="00720B06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3B1C97" w:rsidRPr="009925A7" w:rsidRDefault="003B1C97" w:rsidP="00720B06">
            <w:pPr>
              <w:suppressAutoHyphens w:val="0"/>
            </w:pPr>
            <w:r>
              <w:t>Подпрограмма «Организация муниципального управления»</w:t>
            </w:r>
          </w:p>
        </w:tc>
        <w:tc>
          <w:tcPr>
            <w:tcW w:w="1950" w:type="dxa"/>
            <w:shd w:val="clear" w:color="auto" w:fill="auto"/>
          </w:tcPr>
          <w:p w:rsidR="003B1C97" w:rsidRPr="009925A7" w:rsidRDefault="003B1C97" w:rsidP="00720B06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3B1C97" w:rsidTr="00720B06">
        <w:tblPrEx>
          <w:tblLook w:val="04A0"/>
        </w:tblPrEx>
        <w:tc>
          <w:tcPr>
            <w:tcW w:w="4305" w:type="dxa"/>
            <w:gridSpan w:val="2"/>
            <w:shd w:val="clear" w:color="auto" w:fill="auto"/>
          </w:tcPr>
          <w:p w:rsidR="003B1C97" w:rsidRPr="003812AC" w:rsidRDefault="003B1C97" w:rsidP="00720B06">
            <w:pPr>
              <w:suppressAutoHyphens w:val="0"/>
            </w:pPr>
            <w:r w:rsidRPr="003812AC">
              <w:t>Доплаты к пенсиям муниципальных служащих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3B1C97" w:rsidRDefault="003B1C97" w:rsidP="00720B06">
            <w:pPr>
              <w:suppressAutoHyphens w:val="0"/>
              <w:jc w:val="center"/>
            </w:pPr>
            <w:r>
              <w:t>526 1001 0910161710 312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3B1C97" w:rsidRDefault="00A0024B" w:rsidP="00720B0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352 800,00</w:t>
            </w:r>
          </w:p>
        </w:tc>
      </w:tr>
      <w:tr w:rsidR="003B1C97" w:rsidTr="003B1C97">
        <w:tblPrEx>
          <w:tblLook w:val="04A0"/>
        </w:tblPrEx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C97" w:rsidRPr="003812AC" w:rsidRDefault="00A0024B" w:rsidP="00720B06">
            <w:pPr>
              <w:suppressAutoHyphens w:val="0"/>
            </w:pPr>
            <w:r w:rsidRPr="00A0024B">
              <w:t>Расходы на содержание центрального аппарата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7" w:rsidRDefault="003B1C97" w:rsidP="00A0024B">
            <w:pPr>
              <w:suppressAutoHyphens w:val="0"/>
              <w:jc w:val="center"/>
            </w:pPr>
            <w:r>
              <w:t>526 01</w:t>
            </w:r>
            <w:r w:rsidR="00A0024B">
              <w:t>04</w:t>
            </w:r>
            <w:r>
              <w:t xml:space="preserve"> 0910260</w:t>
            </w:r>
            <w:r w:rsidR="00A0024B">
              <w:t>030247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C97" w:rsidRDefault="00A0024B" w:rsidP="00720B0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643 100,00</w:t>
            </w:r>
          </w:p>
        </w:tc>
      </w:tr>
      <w:tr w:rsidR="00E572AF" w:rsidTr="003B1C97">
        <w:tblPrEx>
          <w:tblLook w:val="04A0"/>
        </w:tblPrEx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2AF" w:rsidRPr="003812AC" w:rsidRDefault="00E572AF" w:rsidP="00153F28">
            <w:pPr>
              <w:suppressAutoHyphens w:val="0"/>
            </w:pPr>
            <w:r w:rsidRPr="003812AC">
              <w:t>Расходы на обеспечение деятельности МБУ "Центр по комплексному обсл</w:t>
            </w:r>
            <w:r w:rsidRPr="003812AC">
              <w:t>у</w:t>
            </w:r>
            <w:r w:rsidRPr="003812AC">
              <w:t>живанию муниципальных учреждений"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2AF" w:rsidRDefault="00E572AF" w:rsidP="00153F28">
            <w:pPr>
              <w:suppressAutoHyphens w:val="0"/>
              <w:jc w:val="center"/>
            </w:pPr>
            <w:r>
              <w:t>526 0113 0910260140 611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2AF" w:rsidRDefault="00E572AF" w:rsidP="00E572AF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142 400,00</w:t>
            </w:r>
          </w:p>
        </w:tc>
      </w:tr>
      <w:tr w:rsidR="00E572AF" w:rsidRPr="00D86376" w:rsidTr="00720B06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E572AF" w:rsidRDefault="00E572AF" w:rsidP="00720B06">
            <w:pPr>
              <w:suppressAutoHyphens w:val="0"/>
              <w:jc w:val="both"/>
            </w:pPr>
            <w:r w:rsidRPr="00740996">
              <w:rPr>
                <w:b/>
                <w:i/>
              </w:rPr>
              <w:t>Отдел культуры, спорта и молодежной политики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E572AF" w:rsidRPr="00D86376" w:rsidRDefault="00E572AF" w:rsidP="00720B06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267 800,00</w:t>
            </w:r>
          </w:p>
        </w:tc>
      </w:tr>
      <w:tr w:rsidR="00E572AF" w:rsidRPr="00D86376" w:rsidTr="00720B06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E572AF" w:rsidRDefault="00E572AF" w:rsidP="00586780">
            <w:pPr>
              <w:suppressAutoHyphens w:val="0"/>
              <w:rPr>
                <w:color w:val="000000"/>
                <w:lang w:eastAsia="ru-RU"/>
              </w:rPr>
            </w:pPr>
            <w:r w:rsidRPr="00895DE2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E572AF" w:rsidRDefault="00E572AF" w:rsidP="00720B06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E572AF" w:rsidRPr="00D86376" w:rsidTr="00720B06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E572AF" w:rsidRDefault="00E572AF" w:rsidP="00586780">
            <w:pPr>
              <w:suppressAutoHyphens w:val="0"/>
            </w:pPr>
            <w:r>
              <w:t>Подпрограмма «Развитие дополнительного образования»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E572AF" w:rsidRDefault="00E572AF" w:rsidP="00720B06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E572AF" w:rsidRPr="00D86376" w:rsidTr="00586780">
        <w:tblPrEx>
          <w:tblLook w:val="04A0"/>
        </w:tblPrEx>
        <w:tc>
          <w:tcPr>
            <w:tcW w:w="4305" w:type="dxa"/>
            <w:gridSpan w:val="2"/>
            <w:shd w:val="clear" w:color="auto" w:fill="auto"/>
          </w:tcPr>
          <w:p w:rsidR="00E572AF" w:rsidRPr="00AE74AA" w:rsidRDefault="00E572AF" w:rsidP="00586780">
            <w:pPr>
              <w:suppressAutoHyphens w:val="0"/>
            </w:pPr>
            <w:r w:rsidRPr="00D86376">
              <w:t>Оказание муниципальными учрежд</w:t>
            </w:r>
            <w:r w:rsidRPr="00D86376">
              <w:t>е</w:t>
            </w:r>
            <w:r w:rsidRPr="00D86376">
              <w:t>ниями муниципальных услуг, выпо</w:t>
            </w:r>
            <w:r w:rsidRPr="00D86376">
              <w:t>л</w:t>
            </w:r>
            <w:r w:rsidRPr="00D86376">
              <w:t>нение работ, финансовое обеспечение деятельности муниципальных учре</w:t>
            </w:r>
            <w:r w:rsidRPr="00D86376">
              <w:t>ж</w:t>
            </w:r>
            <w:r w:rsidRPr="00D86376">
              <w:t>дений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E572AF" w:rsidRDefault="00E572AF" w:rsidP="000F609E">
            <w:pPr>
              <w:suppressAutoHyphens w:val="0"/>
              <w:jc w:val="center"/>
            </w:pPr>
            <w:r>
              <w:t>540 0703 013016</w:t>
            </w:r>
            <w:r w:rsidR="000F609E">
              <w:t>2310</w:t>
            </w:r>
            <w:r>
              <w:t xml:space="preserve"> 612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E572AF" w:rsidRDefault="00E572AF" w:rsidP="00586780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25 000,00</w:t>
            </w:r>
          </w:p>
        </w:tc>
      </w:tr>
      <w:tr w:rsidR="00E572AF" w:rsidRPr="00D86376" w:rsidTr="00720B06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E572AF" w:rsidRDefault="00E572AF" w:rsidP="00720B06">
            <w:pPr>
              <w:suppressAutoHyphens w:val="0"/>
            </w:pPr>
            <w:r w:rsidRPr="00895DE2">
              <w:rPr>
                <w:bCs/>
              </w:rPr>
              <w:t>Муниципальная программа «Развитие</w:t>
            </w:r>
            <w:r>
              <w:rPr>
                <w:bCs/>
              </w:rPr>
              <w:t xml:space="preserve"> культуры»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E572AF" w:rsidRDefault="00E572AF" w:rsidP="00720B0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E572AF" w:rsidTr="003B1C97">
        <w:tblPrEx>
          <w:tblLook w:val="04A0"/>
        </w:tblPrEx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2AF" w:rsidRPr="003B1C97" w:rsidRDefault="00E572AF" w:rsidP="003B1C97">
            <w:pPr>
              <w:suppressAutoHyphens w:val="0"/>
              <w:jc w:val="both"/>
            </w:pPr>
            <w:r w:rsidRPr="003B1C97">
              <w:t>Подпрограмма «Организация досуга, предоставление услуг организаций культуры и доступа к музейным фондам»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2AF" w:rsidRPr="003B1C97" w:rsidRDefault="00E572AF" w:rsidP="00720B06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E572AF" w:rsidTr="00720B06">
        <w:tblPrEx>
          <w:tblLook w:val="04A0"/>
        </w:tblPrEx>
        <w:tc>
          <w:tcPr>
            <w:tcW w:w="4305" w:type="dxa"/>
            <w:gridSpan w:val="2"/>
            <w:shd w:val="clear" w:color="auto" w:fill="auto"/>
          </w:tcPr>
          <w:p w:rsidR="00E572AF" w:rsidRPr="00AE74AA" w:rsidRDefault="00E572AF" w:rsidP="00720B06">
            <w:pPr>
              <w:suppressAutoHyphens w:val="0"/>
            </w:pPr>
            <w:r w:rsidRPr="00D86376">
              <w:t>Оказание муниципальными учрежд</w:t>
            </w:r>
            <w:r w:rsidRPr="00D86376">
              <w:t>е</w:t>
            </w:r>
            <w:r w:rsidRPr="00D86376">
              <w:t>ниями муниципальных услуг, выпо</w:t>
            </w:r>
            <w:r w:rsidRPr="00D86376">
              <w:t>л</w:t>
            </w:r>
            <w:r w:rsidRPr="00D86376">
              <w:t>нение работ, финансовое обеспечение деятельности муниципальных учре</w:t>
            </w:r>
            <w:r w:rsidRPr="00D86376">
              <w:t>ж</w:t>
            </w:r>
            <w:r w:rsidRPr="00D86376">
              <w:t>дений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E572AF" w:rsidRDefault="00E572AF" w:rsidP="00720B06">
            <w:pPr>
              <w:suppressAutoHyphens w:val="0"/>
              <w:jc w:val="center"/>
            </w:pPr>
            <w:r>
              <w:t>540 0801 0320166770 611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E572AF" w:rsidRDefault="00E572AF" w:rsidP="00586780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117 200,00</w:t>
            </w:r>
          </w:p>
        </w:tc>
      </w:tr>
      <w:tr w:rsidR="00E572AF" w:rsidTr="00586780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E572AF" w:rsidRDefault="00E572AF" w:rsidP="00586780">
            <w:pPr>
              <w:suppressAutoHyphens w:val="0"/>
            </w:pPr>
            <w:r>
              <w:t>Подпрограмма «Реализация национальной политики, развитие местного народного творчества»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E572AF" w:rsidRDefault="00E572AF" w:rsidP="00586780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E572AF" w:rsidTr="00586780">
        <w:tblPrEx>
          <w:tblLook w:val="04A0"/>
        </w:tblPrEx>
        <w:tc>
          <w:tcPr>
            <w:tcW w:w="4305" w:type="dxa"/>
            <w:gridSpan w:val="2"/>
            <w:shd w:val="clear" w:color="auto" w:fill="auto"/>
          </w:tcPr>
          <w:p w:rsidR="00E572AF" w:rsidRPr="00AE74AA" w:rsidRDefault="00E572AF" w:rsidP="00586780">
            <w:pPr>
              <w:suppressAutoHyphens w:val="0"/>
            </w:pPr>
            <w:r w:rsidRPr="00D86376">
              <w:t>Оказание муниципальными учрежд</w:t>
            </w:r>
            <w:r w:rsidRPr="00D86376">
              <w:t>е</w:t>
            </w:r>
            <w:r w:rsidRPr="00D86376">
              <w:t>ниями муниципальных услуг, выпо</w:t>
            </w:r>
            <w:r w:rsidRPr="00D86376">
              <w:t>л</w:t>
            </w:r>
            <w:r w:rsidRPr="00D86376">
              <w:t>нение работ, финансовое обеспечение деятельности муниципальных учре</w:t>
            </w:r>
            <w:r w:rsidRPr="00D86376">
              <w:t>ж</w:t>
            </w:r>
            <w:r w:rsidRPr="00D86376">
              <w:t>дений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E572AF" w:rsidRDefault="00E572AF" w:rsidP="00586780">
            <w:pPr>
              <w:suppressAutoHyphens w:val="0"/>
              <w:jc w:val="center"/>
            </w:pPr>
            <w:r>
              <w:t>540 0801 0330166770 611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E572AF" w:rsidRDefault="00E572AF" w:rsidP="00E572AF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125 600,00</w:t>
            </w:r>
          </w:p>
        </w:tc>
      </w:tr>
      <w:tr w:rsidR="00E572AF" w:rsidTr="00720B06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E572AF" w:rsidRPr="00974715" w:rsidRDefault="00E572AF" w:rsidP="003B1C97">
            <w:pPr>
              <w:suppressAutoHyphens w:val="0"/>
              <w:rPr>
                <w:b/>
                <w:i/>
                <w:color w:val="000000"/>
                <w:lang w:eastAsia="ru-RU"/>
              </w:rPr>
            </w:pPr>
            <w:r w:rsidRPr="00895DE2">
              <w:rPr>
                <w:b/>
                <w:i/>
              </w:rPr>
              <w:t xml:space="preserve">Отдел образования Администрации муниципального образования </w:t>
            </w:r>
            <w:r w:rsidRPr="00895DE2">
              <w:rPr>
                <w:b/>
                <w:i/>
              </w:rPr>
              <w:lastRenderedPageBreak/>
              <w:t>"Муниципальный округ Красногорский район Удмуртской Республ</w:t>
            </w:r>
            <w:r w:rsidRPr="00895DE2">
              <w:rPr>
                <w:b/>
                <w:i/>
              </w:rPr>
              <w:t>и</w:t>
            </w:r>
            <w:r w:rsidRPr="00895DE2">
              <w:rPr>
                <w:b/>
                <w:i/>
              </w:rPr>
              <w:t>ки"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E572AF" w:rsidRPr="003B1C97" w:rsidRDefault="00E572AF" w:rsidP="0089708F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lastRenderedPageBreak/>
              <w:t>4 </w:t>
            </w:r>
            <w:r w:rsidR="0089708F">
              <w:rPr>
                <w:b/>
                <w:i/>
                <w:color w:val="000000"/>
                <w:lang w:eastAsia="ru-RU"/>
              </w:rPr>
              <w:t>7</w:t>
            </w:r>
            <w:r>
              <w:rPr>
                <w:b/>
                <w:i/>
                <w:color w:val="000000"/>
                <w:lang w:eastAsia="ru-RU"/>
              </w:rPr>
              <w:t>7</w:t>
            </w:r>
            <w:r w:rsidR="0089708F">
              <w:rPr>
                <w:b/>
                <w:i/>
                <w:color w:val="000000"/>
                <w:lang w:eastAsia="ru-RU"/>
              </w:rPr>
              <w:t>32</w:t>
            </w:r>
            <w:r>
              <w:rPr>
                <w:b/>
                <w:i/>
                <w:color w:val="000000"/>
                <w:lang w:eastAsia="ru-RU"/>
              </w:rPr>
              <w:t>00</w:t>
            </w:r>
            <w:r w:rsidRPr="003B1C97">
              <w:rPr>
                <w:b/>
                <w:i/>
                <w:color w:val="000000"/>
                <w:lang w:eastAsia="ru-RU"/>
              </w:rPr>
              <w:t>,00</w:t>
            </w:r>
          </w:p>
        </w:tc>
      </w:tr>
      <w:tr w:rsidR="00E572AF" w:rsidTr="00720B06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E572AF" w:rsidRDefault="00E572AF" w:rsidP="003B1C97">
            <w:pPr>
              <w:suppressAutoHyphens w:val="0"/>
              <w:rPr>
                <w:color w:val="000000"/>
                <w:lang w:eastAsia="ru-RU"/>
              </w:rPr>
            </w:pPr>
            <w:r w:rsidRPr="00895DE2">
              <w:rPr>
                <w:bCs/>
              </w:rPr>
              <w:lastRenderedPageBreak/>
              <w:t>Муниципальная программа «Развитие образования и воспитание»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E572AF" w:rsidRDefault="00E572AF" w:rsidP="00720B0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E572AF" w:rsidTr="00720B06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E572AF" w:rsidRPr="00895DE2" w:rsidRDefault="00E572AF" w:rsidP="00494147">
            <w:pPr>
              <w:suppressAutoHyphens w:val="0"/>
              <w:rPr>
                <w:bCs/>
              </w:rPr>
            </w:pPr>
            <w:r>
              <w:rPr>
                <w:bCs/>
              </w:rPr>
              <w:t>Подпрограмма «</w:t>
            </w:r>
            <w:r w:rsidR="00494147">
              <w:rPr>
                <w:bCs/>
              </w:rPr>
              <w:t>Предоставление</w:t>
            </w:r>
            <w:r>
              <w:rPr>
                <w:bCs/>
              </w:rPr>
              <w:t xml:space="preserve"> дошкольного образования»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E572AF" w:rsidRDefault="00E572AF" w:rsidP="00720B0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494147" w:rsidTr="001406FB">
        <w:tblPrEx>
          <w:tblLook w:val="04A0"/>
        </w:tblPrEx>
        <w:tc>
          <w:tcPr>
            <w:tcW w:w="4305" w:type="dxa"/>
            <w:gridSpan w:val="2"/>
            <w:shd w:val="clear" w:color="auto" w:fill="auto"/>
          </w:tcPr>
          <w:p w:rsidR="00494147" w:rsidRPr="00135A2C" w:rsidRDefault="00494147" w:rsidP="00153F28">
            <w:pPr>
              <w:suppressAutoHyphens w:val="0"/>
            </w:pPr>
            <w:r w:rsidRPr="00D86376">
              <w:t>Оказание муниципальными учрежд</w:t>
            </w:r>
            <w:r w:rsidRPr="00D86376">
              <w:t>е</w:t>
            </w:r>
            <w:r w:rsidRPr="00D86376">
              <w:t>ниями муниципальных услуг, выпо</w:t>
            </w:r>
            <w:r w:rsidRPr="00D86376">
              <w:t>л</w:t>
            </w:r>
            <w:r w:rsidRPr="00D86376">
              <w:t>нение работ, финансовое обеспечение деятельности муниципальных учре</w:t>
            </w:r>
            <w:r w:rsidRPr="00D86376">
              <w:t>ж</w:t>
            </w:r>
            <w:r w:rsidRPr="00D86376">
              <w:t>дений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494147" w:rsidRDefault="00494147" w:rsidP="00494147">
            <w:pPr>
              <w:suppressAutoHyphens w:val="0"/>
              <w:jc w:val="center"/>
            </w:pPr>
            <w:r>
              <w:t>541 0701 0110166770 244</w:t>
            </w:r>
          </w:p>
          <w:p w:rsidR="00494147" w:rsidRDefault="00494147" w:rsidP="00494147">
            <w:pPr>
              <w:suppressAutoHyphens w:val="0"/>
              <w:jc w:val="center"/>
            </w:pPr>
            <w:r>
              <w:t>541 0701 0110166770 247</w:t>
            </w:r>
          </w:p>
          <w:p w:rsidR="00494147" w:rsidRDefault="00494147" w:rsidP="00494147">
            <w:pPr>
              <w:suppressAutoHyphens w:val="0"/>
              <w:jc w:val="center"/>
            </w:pPr>
            <w:r>
              <w:t>541 0701 0110166770 611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494147" w:rsidRDefault="00494147" w:rsidP="00720B0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40 200,00</w:t>
            </w:r>
          </w:p>
          <w:p w:rsidR="00494147" w:rsidRDefault="00494147" w:rsidP="00720B06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367 100,00</w:t>
            </w:r>
          </w:p>
          <w:p w:rsidR="00494147" w:rsidRDefault="0089708F" w:rsidP="0089708F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651 </w:t>
            </w:r>
            <w:r w:rsidR="00494147">
              <w:rPr>
                <w:color w:val="000000"/>
                <w:lang w:eastAsia="ru-RU"/>
              </w:rPr>
              <w:t>700,00</w:t>
            </w:r>
          </w:p>
        </w:tc>
      </w:tr>
      <w:tr w:rsidR="00494147" w:rsidTr="003B1C97">
        <w:tblPrEx>
          <w:tblLook w:val="04A0"/>
        </w:tblPrEx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147" w:rsidRPr="003B1C97" w:rsidRDefault="00494147" w:rsidP="00720B06">
            <w:pPr>
              <w:suppressAutoHyphens w:val="0"/>
              <w:rPr>
                <w:bCs/>
              </w:rPr>
            </w:pPr>
            <w:r w:rsidRPr="003B1C97">
              <w:rPr>
                <w:bCs/>
              </w:rPr>
              <w:t>Подпрограмма «Развитие общего образования»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147" w:rsidRDefault="00494147" w:rsidP="00720B0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494147" w:rsidTr="00494147">
        <w:tblPrEx>
          <w:tblLook w:val="04A0"/>
        </w:tblPrEx>
        <w:tc>
          <w:tcPr>
            <w:tcW w:w="4305" w:type="dxa"/>
            <w:gridSpan w:val="2"/>
            <w:shd w:val="clear" w:color="auto" w:fill="auto"/>
          </w:tcPr>
          <w:p w:rsidR="00494147" w:rsidRPr="00135A2C" w:rsidRDefault="00494147" w:rsidP="00153F28">
            <w:pPr>
              <w:suppressAutoHyphens w:val="0"/>
            </w:pPr>
            <w:r w:rsidRPr="00D86376">
              <w:t>Оказание муниципальными учрежд</w:t>
            </w:r>
            <w:r w:rsidRPr="00D86376">
              <w:t>е</w:t>
            </w:r>
            <w:r w:rsidRPr="00D86376">
              <w:t>ниями муниципальных услуг, выпо</w:t>
            </w:r>
            <w:r w:rsidRPr="00D86376">
              <w:t>л</w:t>
            </w:r>
            <w:r w:rsidRPr="00D86376">
              <w:t>нение работ, финансовое обеспечение деятельности муниципальных учре</w:t>
            </w:r>
            <w:r w:rsidRPr="00D86376">
              <w:t>ж</w:t>
            </w:r>
            <w:r w:rsidRPr="00D86376">
              <w:t>дений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494147" w:rsidRDefault="00494147" w:rsidP="00494147">
            <w:pPr>
              <w:suppressAutoHyphens w:val="0"/>
              <w:jc w:val="center"/>
            </w:pPr>
            <w:r>
              <w:t>541 0702 0120166770 244</w:t>
            </w:r>
          </w:p>
          <w:p w:rsidR="00494147" w:rsidRDefault="00494147" w:rsidP="00494147">
            <w:pPr>
              <w:suppressAutoHyphens w:val="0"/>
              <w:jc w:val="center"/>
            </w:pPr>
            <w:r>
              <w:t>541 0702 0120166770 247</w:t>
            </w:r>
          </w:p>
          <w:p w:rsidR="00494147" w:rsidRDefault="00494147" w:rsidP="00494147">
            <w:pPr>
              <w:suppressAutoHyphens w:val="0"/>
              <w:jc w:val="center"/>
            </w:pPr>
            <w:r>
              <w:t>541 0702 0120166770 611</w:t>
            </w:r>
          </w:p>
          <w:p w:rsidR="00494147" w:rsidRDefault="00494147" w:rsidP="00494147">
            <w:pPr>
              <w:suppressAutoHyphens w:val="0"/>
              <w:jc w:val="center"/>
            </w:pPr>
            <w:r>
              <w:t>541 0702 0120166770 621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494147" w:rsidRDefault="00C80DD7" w:rsidP="00494147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41 200,00</w:t>
            </w:r>
          </w:p>
          <w:p w:rsidR="00C80DD7" w:rsidRDefault="00C80DD7" w:rsidP="00494147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593 000,00</w:t>
            </w:r>
          </w:p>
          <w:p w:rsidR="00C80DD7" w:rsidRDefault="0089708F" w:rsidP="00C80DD7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2 040 600</w:t>
            </w:r>
            <w:r w:rsidR="00C80DD7">
              <w:rPr>
                <w:color w:val="000000"/>
                <w:lang w:eastAsia="ru-RU"/>
              </w:rPr>
              <w:t>,00</w:t>
            </w:r>
          </w:p>
          <w:p w:rsidR="00C80DD7" w:rsidRDefault="0089708F" w:rsidP="0089708F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777</w:t>
            </w:r>
            <w:r w:rsidR="00C80DD7">
              <w:rPr>
                <w:color w:val="000000"/>
                <w:lang w:eastAsia="ru-RU"/>
              </w:rPr>
              <w:t> 700,00</w:t>
            </w:r>
          </w:p>
        </w:tc>
      </w:tr>
      <w:tr w:rsidR="00C80DD7" w:rsidRPr="00D86376" w:rsidTr="00153F28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C80DD7" w:rsidRDefault="00C80DD7" w:rsidP="00153F28">
            <w:pPr>
              <w:suppressAutoHyphens w:val="0"/>
            </w:pPr>
            <w:r>
              <w:t>Подпрограмма «Развитие дополнительного образования»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C80DD7" w:rsidRDefault="00C80DD7" w:rsidP="00153F28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C80DD7" w:rsidRPr="00D86376" w:rsidTr="00153F28">
        <w:tblPrEx>
          <w:tblLook w:val="04A0"/>
        </w:tblPrEx>
        <w:tc>
          <w:tcPr>
            <w:tcW w:w="4305" w:type="dxa"/>
            <w:gridSpan w:val="2"/>
            <w:shd w:val="clear" w:color="auto" w:fill="auto"/>
          </w:tcPr>
          <w:p w:rsidR="00C80DD7" w:rsidRPr="00AE74AA" w:rsidRDefault="00C80DD7" w:rsidP="00153F28">
            <w:pPr>
              <w:suppressAutoHyphens w:val="0"/>
            </w:pPr>
            <w:r w:rsidRPr="00D86376">
              <w:t>Оказание муниципальными учрежд</w:t>
            </w:r>
            <w:r w:rsidRPr="00D86376">
              <w:t>е</w:t>
            </w:r>
            <w:r w:rsidRPr="00D86376">
              <w:t>ниями муниципальных услуг, выпо</w:t>
            </w:r>
            <w:r w:rsidRPr="00D86376">
              <w:t>л</w:t>
            </w:r>
            <w:r w:rsidRPr="00D86376">
              <w:t>нение работ, финансовое обеспечение деятельности муниципальных учре</w:t>
            </w:r>
            <w:r w:rsidRPr="00D86376">
              <w:t>ж</w:t>
            </w:r>
            <w:r w:rsidRPr="00D86376">
              <w:t>дений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C80DD7" w:rsidRDefault="00C80DD7" w:rsidP="00C80DD7">
            <w:pPr>
              <w:suppressAutoHyphens w:val="0"/>
              <w:jc w:val="center"/>
            </w:pPr>
            <w:r>
              <w:t>541 0703 0130166770 611</w:t>
            </w:r>
          </w:p>
          <w:p w:rsidR="00C80DD7" w:rsidRDefault="00C80DD7" w:rsidP="00C80DD7">
            <w:pPr>
              <w:suppressAutoHyphens w:val="0"/>
              <w:jc w:val="center"/>
            </w:pPr>
            <w:r>
              <w:t>541 0703 0130166770 621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C80DD7" w:rsidRDefault="00C80DD7" w:rsidP="00C80DD7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200,00</w:t>
            </w:r>
          </w:p>
          <w:p w:rsidR="00C80DD7" w:rsidRDefault="0089708F" w:rsidP="0089708F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261 </w:t>
            </w:r>
            <w:r w:rsidR="00C80DD7">
              <w:rPr>
                <w:color w:val="000000"/>
                <w:lang w:eastAsia="ru-RU"/>
              </w:rPr>
              <w:t>500,00</w:t>
            </w:r>
          </w:p>
        </w:tc>
      </w:tr>
      <w:tr w:rsidR="00494147" w:rsidRPr="00C10C6C" w:rsidTr="00720B06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494147" w:rsidRDefault="00494147" w:rsidP="00720B06">
            <w:pPr>
              <w:suppressAutoHyphens w:val="0"/>
            </w:pPr>
            <w:r>
              <w:rPr>
                <w:b/>
                <w:i/>
              </w:rPr>
              <w:t>Управление по развитию территорий и проектной деятельности Администрации</w:t>
            </w:r>
            <w:r w:rsidRPr="008125AE">
              <w:rPr>
                <w:b/>
                <w:i/>
              </w:rPr>
              <w:t xml:space="preserve">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494147" w:rsidRPr="00C10C6C" w:rsidRDefault="0089708F" w:rsidP="0089708F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75 700</w:t>
            </w:r>
            <w:r w:rsidR="00494147">
              <w:rPr>
                <w:b/>
                <w:i/>
                <w:color w:val="000000"/>
                <w:lang w:eastAsia="ru-RU"/>
              </w:rPr>
              <w:t>,00</w:t>
            </w:r>
          </w:p>
        </w:tc>
      </w:tr>
      <w:tr w:rsidR="00494147" w:rsidTr="00720B06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494147" w:rsidRPr="009925A7" w:rsidRDefault="00494147" w:rsidP="00720B06">
            <w:pPr>
              <w:suppressAutoHyphens w:val="0"/>
            </w:pPr>
            <w:r w:rsidRPr="009925A7">
              <w:t>Муниципальная программа "</w:t>
            </w:r>
            <w:r>
              <w:t>Муниципальное управление</w:t>
            </w:r>
            <w:r w:rsidRPr="009925A7">
              <w:t>"</w:t>
            </w:r>
          </w:p>
        </w:tc>
        <w:tc>
          <w:tcPr>
            <w:tcW w:w="1950" w:type="dxa"/>
            <w:shd w:val="clear" w:color="auto" w:fill="auto"/>
          </w:tcPr>
          <w:p w:rsidR="00494147" w:rsidRDefault="00494147" w:rsidP="00720B0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494147" w:rsidTr="00720B06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494147" w:rsidRPr="009925A7" w:rsidRDefault="00494147" w:rsidP="00720B06">
            <w:pPr>
              <w:suppressAutoHyphens w:val="0"/>
            </w:pPr>
            <w:r>
              <w:t>Подпрограмма «Организация муниципального управления»</w:t>
            </w:r>
          </w:p>
        </w:tc>
        <w:tc>
          <w:tcPr>
            <w:tcW w:w="1950" w:type="dxa"/>
            <w:shd w:val="clear" w:color="auto" w:fill="auto"/>
          </w:tcPr>
          <w:p w:rsidR="00494147" w:rsidRDefault="00494147" w:rsidP="00720B06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5E6C97" w:rsidTr="00720B06">
        <w:tblPrEx>
          <w:tblLook w:val="04A0"/>
        </w:tblPrEx>
        <w:tc>
          <w:tcPr>
            <w:tcW w:w="4305" w:type="dxa"/>
            <w:gridSpan w:val="2"/>
            <w:shd w:val="clear" w:color="auto" w:fill="auto"/>
          </w:tcPr>
          <w:p w:rsidR="005E6C97" w:rsidRPr="003812AC" w:rsidRDefault="005E6C97" w:rsidP="00153F28">
            <w:pPr>
              <w:suppressAutoHyphens w:val="0"/>
            </w:pPr>
            <w:r w:rsidRPr="00A0024B">
              <w:t>Расходы на содержание центрального аппарата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5E6C97" w:rsidRDefault="005E6C97" w:rsidP="005E6C97">
            <w:pPr>
              <w:suppressAutoHyphens w:val="0"/>
              <w:jc w:val="center"/>
            </w:pPr>
            <w:r>
              <w:t>542 0104 0910260030 247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5E6C97" w:rsidRDefault="005E6C97" w:rsidP="005E6C97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75 700,00</w:t>
            </w:r>
          </w:p>
        </w:tc>
      </w:tr>
    </w:tbl>
    <w:p w:rsidR="003B1C97" w:rsidRDefault="003B1C97" w:rsidP="00720B06">
      <w:pPr>
        <w:ind w:firstLine="709"/>
        <w:jc w:val="both"/>
        <w:rPr>
          <w:lang w:eastAsia="ru-RU"/>
        </w:rPr>
      </w:pPr>
    </w:p>
    <w:p w:rsidR="00215B49" w:rsidRPr="005E6C97" w:rsidRDefault="005E6C97" w:rsidP="00007BD6">
      <w:pPr>
        <w:ind w:firstLine="709"/>
        <w:jc w:val="both"/>
        <w:rPr>
          <w:lang w:eastAsia="ru-RU"/>
        </w:rPr>
      </w:pPr>
      <w:r>
        <w:rPr>
          <w:b/>
          <w:szCs w:val="22"/>
        </w:rPr>
        <w:t>3</w:t>
      </w:r>
      <w:r w:rsidR="00FD23D6" w:rsidRPr="00007BD6">
        <w:rPr>
          <w:b/>
          <w:szCs w:val="22"/>
        </w:rPr>
        <w:t>.</w:t>
      </w:r>
      <w:r w:rsidR="00AD1B00">
        <w:rPr>
          <w:b/>
          <w:szCs w:val="22"/>
        </w:rPr>
        <w:t xml:space="preserve"> </w:t>
      </w:r>
      <w:r w:rsidR="00215B49" w:rsidRPr="005E6C97">
        <w:t>В</w:t>
      </w:r>
      <w:r w:rsidR="00215B49" w:rsidRPr="005E6C97">
        <w:rPr>
          <w:lang w:eastAsia="ru-RU"/>
        </w:rPr>
        <w:t xml:space="preserve"> связи с безвозмездным поступлением денежных сре</w:t>
      </w:r>
      <w:proofErr w:type="gramStart"/>
      <w:r w:rsidR="00215B49" w:rsidRPr="005E6C97">
        <w:rPr>
          <w:lang w:eastAsia="ru-RU"/>
        </w:rPr>
        <w:t xml:space="preserve">дств </w:t>
      </w:r>
      <w:r w:rsidR="00215B49" w:rsidRPr="005E6C97">
        <w:t>в б</w:t>
      </w:r>
      <w:proofErr w:type="gramEnd"/>
      <w:r w:rsidR="00215B49" w:rsidRPr="005E6C97">
        <w:t>юджет муниципального округа</w:t>
      </w:r>
      <w:r w:rsidR="00207F6B" w:rsidRPr="005E6C97">
        <w:rPr>
          <w:lang w:eastAsia="ru-RU"/>
        </w:rPr>
        <w:t xml:space="preserve"> в сумме 525 843,98</w:t>
      </w:r>
      <w:r w:rsidR="00215B49" w:rsidRPr="005E6C97">
        <w:rPr>
          <w:lang w:eastAsia="ru-RU"/>
        </w:rPr>
        <w:t xml:space="preserve"> рубля:</w:t>
      </w:r>
    </w:p>
    <w:p w:rsidR="00215B49" w:rsidRPr="005E6C97" w:rsidRDefault="00215B49" w:rsidP="00215B49">
      <w:pPr>
        <w:ind w:firstLine="567"/>
        <w:jc w:val="both"/>
        <w:rPr>
          <w:lang w:eastAsia="ru-RU"/>
        </w:rPr>
      </w:pPr>
      <w:r w:rsidRPr="005E6C97">
        <w:rPr>
          <w:lang w:eastAsia="ru-RU"/>
        </w:rPr>
        <w:t>а) увеличить плановое</w:t>
      </w:r>
      <w:r w:rsidR="00207F6B" w:rsidRPr="005E6C97">
        <w:rPr>
          <w:lang w:eastAsia="ru-RU"/>
        </w:rPr>
        <w:t xml:space="preserve"> назначение на сумму 525 843,98</w:t>
      </w:r>
      <w:r w:rsidRPr="005E6C97">
        <w:rPr>
          <w:lang w:eastAsia="ru-RU"/>
        </w:rPr>
        <w:t xml:space="preserve"> рубля по следующим видам доходов: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5103"/>
        <w:gridCol w:w="1988"/>
      </w:tblGrid>
      <w:tr w:rsidR="00215B49" w:rsidRPr="005E6C97" w:rsidTr="003F368A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B49" w:rsidRPr="005E6C97" w:rsidRDefault="00215B49" w:rsidP="003F368A">
            <w:pPr>
              <w:suppressAutoHyphens w:val="0"/>
              <w:jc w:val="center"/>
              <w:rPr>
                <w:b/>
                <w:lang w:eastAsia="ru-RU"/>
              </w:rPr>
            </w:pPr>
            <w:r w:rsidRPr="005E6C97">
              <w:rPr>
                <w:b/>
                <w:lang w:eastAsia="ru-RU"/>
              </w:rPr>
              <w:t xml:space="preserve">Код </w:t>
            </w:r>
            <w:proofErr w:type="gramStart"/>
            <w:r w:rsidRPr="005E6C97">
              <w:rPr>
                <w:b/>
                <w:lang w:eastAsia="ru-RU"/>
              </w:rPr>
              <w:t>бюджетной</w:t>
            </w:r>
            <w:proofErr w:type="gramEnd"/>
          </w:p>
          <w:p w:rsidR="00215B49" w:rsidRPr="005E6C97" w:rsidRDefault="00215B49" w:rsidP="003F368A">
            <w:pPr>
              <w:suppressAutoHyphens w:val="0"/>
              <w:jc w:val="center"/>
              <w:rPr>
                <w:b/>
                <w:lang w:eastAsia="ru-RU"/>
              </w:rPr>
            </w:pPr>
            <w:r w:rsidRPr="005E6C97">
              <w:rPr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B49" w:rsidRPr="005E6C97" w:rsidRDefault="00215B49" w:rsidP="003F368A">
            <w:pPr>
              <w:suppressAutoHyphens w:val="0"/>
              <w:jc w:val="center"/>
              <w:rPr>
                <w:b/>
                <w:lang w:eastAsia="ru-RU"/>
              </w:rPr>
            </w:pPr>
            <w:r w:rsidRPr="005E6C97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B49" w:rsidRPr="005E6C97" w:rsidRDefault="00215B49" w:rsidP="003F368A">
            <w:pPr>
              <w:suppressAutoHyphens w:val="0"/>
              <w:jc w:val="center"/>
              <w:rPr>
                <w:b/>
                <w:lang w:eastAsia="ru-RU"/>
              </w:rPr>
            </w:pPr>
            <w:r w:rsidRPr="005E6C97">
              <w:rPr>
                <w:b/>
                <w:lang w:eastAsia="ru-RU"/>
              </w:rPr>
              <w:t xml:space="preserve">Сумма, </w:t>
            </w:r>
          </w:p>
          <w:p w:rsidR="00215B49" w:rsidRPr="005E6C97" w:rsidRDefault="00215B49" w:rsidP="003F368A">
            <w:pPr>
              <w:suppressAutoHyphens w:val="0"/>
              <w:jc w:val="center"/>
              <w:rPr>
                <w:b/>
                <w:lang w:eastAsia="ru-RU"/>
              </w:rPr>
            </w:pPr>
            <w:r w:rsidRPr="005E6C97">
              <w:rPr>
                <w:b/>
                <w:lang w:eastAsia="ru-RU"/>
              </w:rPr>
              <w:t>рублей</w:t>
            </w:r>
          </w:p>
        </w:tc>
      </w:tr>
      <w:tr w:rsidR="00215B49" w:rsidRPr="005E6C97" w:rsidTr="003F368A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B49" w:rsidRPr="005E6C97" w:rsidRDefault="00215B49" w:rsidP="003F368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5E6C97">
              <w:rPr>
                <w:sz w:val="22"/>
                <w:szCs w:val="22"/>
                <w:lang w:eastAsia="ru-RU"/>
              </w:rPr>
              <w:t>541 207 04020 14 0000 150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B49" w:rsidRPr="005E6C97" w:rsidRDefault="00215B49" w:rsidP="003F368A">
            <w:pPr>
              <w:suppressAutoHyphens w:val="0"/>
            </w:pPr>
            <w:r w:rsidRPr="005E6C97">
              <w:t>Поступления от денежных пожертвований, предоставляемых физическими лицами пол</w:t>
            </w:r>
            <w:r w:rsidRPr="005E6C97">
              <w:t>у</w:t>
            </w:r>
            <w:r w:rsidRPr="005E6C97">
              <w:t>чателям средств бюджетов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B49" w:rsidRPr="005E6C97" w:rsidRDefault="00AF34E7" w:rsidP="003F368A">
            <w:pPr>
              <w:suppressAutoHyphens w:val="0"/>
              <w:jc w:val="center"/>
              <w:rPr>
                <w:lang w:eastAsia="ru-RU"/>
              </w:rPr>
            </w:pPr>
            <w:r w:rsidRPr="005E6C97">
              <w:rPr>
                <w:lang w:eastAsia="ru-RU"/>
              </w:rPr>
              <w:t>13 050,00</w:t>
            </w:r>
          </w:p>
        </w:tc>
      </w:tr>
      <w:tr w:rsidR="00BD5785" w:rsidRPr="005E6C97" w:rsidTr="003F368A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85" w:rsidRPr="005E6C97" w:rsidRDefault="00BD5785" w:rsidP="003F368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5E6C97">
              <w:rPr>
                <w:sz w:val="22"/>
                <w:szCs w:val="22"/>
                <w:lang w:eastAsia="ru-RU"/>
              </w:rPr>
              <w:t>526 207 04050 14 0000 150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85" w:rsidRPr="005E6C97" w:rsidRDefault="00BD5785" w:rsidP="003F368A">
            <w:pPr>
              <w:suppressAutoHyphens w:val="0"/>
            </w:pPr>
            <w:r w:rsidRPr="005E6C97">
              <w:t>Прочие безвозмездные поступления в бюдж</w:t>
            </w:r>
            <w:r w:rsidRPr="005E6C97">
              <w:t>е</w:t>
            </w:r>
            <w:r w:rsidRPr="005E6C97">
              <w:t>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85" w:rsidRPr="005E6C97" w:rsidRDefault="00FF6BBC" w:rsidP="003F368A">
            <w:pPr>
              <w:suppressAutoHyphens w:val="0"/>
              <w:jc w:val="center"/>
              <w:rPr>
                <w:lang w:eastAsia="ru-RU"/>
              </w:rPr>
            </w:pPr>
            <w:r w:rsidRPr="005E6C97">
              <w:rPr>
                <w:lang w:eastAsia="ru-RU"/>
              </w:rPr>
              <w:t>312 793,98</w:t>
            </w:r>
          </w:p>
        </w:tc>
      </w:tr>
      <w:tr w:rsidR="00215B49" w:rsidRPr="005E6C97" w:rsidTr="003F368A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B49" w:rsidRPr="005E6C97" w:rsidRDefault="00215B49" w:rsidP="003F368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5E6C97">
              <w:rPr>
                <w:sz w:val="22"/>
                <w:szCs w:val="22"/>
                <w:lang w:eastAsia="ru-RU"/>
              </w:rPr>
              <w:t>541 207 04050 14 0000 150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B49" w:rsidRPr="005E6C97" w:rsidRDefault="00215B49" w:rsidP="003F368A">
            <w:pPr>
              <w:suppressAutoHyphens w:val="0"/>
            </w:pPr>
            <w:r w:rsidRPr="005E6C97">
              <w:t>Прочие безвозмездные поступления в бюдж</w:t>
            </w:r>
            <w:r w:rsidRPr="005E6C97">
              <w:t>е</w:t>
            </w:r>
            <w:r w:rsidRPr="005E6C97">
              <w:t>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B49" w:rsidRPr="005E6C97" w:rsidRDefault="00600C33" w:rsidP="003F368A">
            <w:pPr>
              <w:suppressAutoHyphens w:val="0"/>
              <w:jc w:val="center"/>
              <w:rPr>
                <w:lang w:eastAsia="ru-RU"/>
              </w:rPr>
            </w:pPr>
            <w:r w:rsidRPr="005E6C97">
              <w:rPr>
                <w:lang w:eastAsia="ru-RU"/>
              </w:rPr>
              <w:t>2</w:t>
            </w:r>
            <w:r w:rsidR="00215B49" w:rsidRPr="005E6C97">
              <w:rPr>
                <w:lang w:eastAsia="ru-RU"/>
              </w:rPr>
              <w:t>00 000,00</w:t>
            </w:r>
          </w:p>
        </w:tc>
      </w:tr>
    </w:tbl>
    <w:p w:rsidR="00215B49" w:rsidRPr="005E6C97" w:rsidRDefault="00215B49" w:rsidP="00FD23D6">
      <w:pPr>
        <w:ind w:firstLine="567"/>
        <w:jc w:val="both"/>
      </w:pPr>
    </w:p>
    <w:p w:rsidR="00EC7159" w:rsidRDefault="00007BD6" w:rsidP="00EC7159">
      <w:pPr>
        <w:suppressAutoHyphens w:val="0"/>
        <w:ind w:firstLine="708"/>
        <w:jc w:val="both"/>
        <w:rPr>
          <w:lang w:eastAsia="ru-RU"/>
        </w:rPr>
      </w:pPr>
      <w:r w:rsidRPr="005E6C97">
        <w:rPr>
          <w:lang w:eastAsia="ru-RU"/>
        </w:rPr>
        <w:t>б)</w:t>
      </w:r>
      <w:r w:rsidR="00EC7159" w:rsidRPr="005E6C97">
        <w:rPr>
          <w:lang w:eastAsia="ru-RU"/>
        </w:rPr>
        <w:t xml:space="preserve"> увеличить расходную часть бюджета муни</w:t>
      </w:r>
      <w:r w:rsidR="00EC7159" w:rsidRPr="009925A7">
        <w:rPr>
          <w:lang w:eastAsia="ru-RU"/>
        </w:rPr>
        <w:t>ципального образования «Муниц</w:t>
      </w:r>
      <w:r w:rsidR="00EC7159" w:rsidRPr="009925A7">
        <w:rPr>
          <w:lang w:eastAsia="ru-RU"/>
        </w:rPr>
        <w:t>и</w:t>
      </w:r>
      <w:r w:rsidR="00EC7159" w:rsidRPr="009925A7">
        <w:rPr>
          <w:lang w:eastAsia="ru-RU"/>
        </w:rPr>
        <w:t xml:space="preserve">пальный округ Красногорский район Удмуртской Республики» на </w:t>
      </w:r>
      <w:r w:rsidR="005E6C97">
        <w:rPr>
          <w:lang w:eastAsia="ru-RU"/>
        </w:rPr>
        <w:t>525 843,98</w:t>
      </w:r>
      <w:r w:rsidR="00EC7159" w:rsidRPr="009925A7">
        <w:rPr>
          <w:lang w:eastAsia="ru-RU"/>
        </w:rPr>
        <w:t xml:space="preserve"> рубл</w:t>
      </w:r>
      <w:r w:rsidR="00EC7159">
        <w:rPr>
          <w:lang w:eastAsia="ru-RU"/>
        </w:rPr>
        <w:t>я</w:t>
      </w:r>
      <w:r w:rsidR="00EC7159" w:rsidRPr="009925A7">
        <w:rPr>
          <w:lang w:eastAsia="ru-RU"/>
        </w:rPr>
        <w:t>:</w:t>
      </w:r>
    </w:p>
    <w:p w:rsidR="00EC7159" w:rsidRPr="009925A7" w:rsidRDefault="00EC7159" w:rsidP="00EC7159">
      <w:pPr>
        <w:suppressAutoHyphens w:val="0"/>
        <w:ind w:firstLine="708"/>
        <w:jc w:val="both"/>
        <w:rPr>
          <w:lang w:eastAsia="ru-RU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5"/>
        <w:gridCol w:w="1620"/>
        <w:gridCol w:w="3492"/>
        <w:gridCol w:w="1950"/>
      </w:tblGrid>
      <w:tr w:rsidR="00EC7159" w:rsidRPr="009925A7" w:rsidTr="00301ADC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59" w:rsidRPr="009925A7" w:rsidRDefault="00EC7159" w:rsidP="00EC7159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Код </w:t>
            </w:r>
            <w:proofErr w:type="gramStart"/>
            <w:r w:rsidRPr="009925A7">
              <w:rPr>
                <w:b/>
              </w:rPr>
              <w:t>бюджетной</w:t>
            </w:r>
            <w:proofErr w:type="gramEnd"/>
          </w:p>
          <w:p w:rsidR="00EC7159" w:rsidRPr="009925A7" w:rsidRDefault="00EC7159" w:rsidP="00EC7159">
            <w:pPr>
              <w:jc w:val="center"/>
              <w:rPr>
                <w:b/>
              </w:rPr>
            </w:pPr>
            <w:r w:rsidRPr="009925A7">
              <w:rPr>
                <w:b/>
              </w:rPr>
              <w:t>классификации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59" w:rsidRPr="009925A7" w:rsidRDefault="00EC7159" w:rsidP="00EC7159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Наименование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159" w:rsidRPr="009925A7" w:rsidRDefault="00EC7159" w:rsidP="00EC7159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Сумма, </w:t>
            </w:r>
          </w:p>
          <w:p w:rsidR="00EC7159" w:rsidRPr="009925A7" w:rsidRDefault="00EC7159" w:rsidP="00EC7159">
            <w:pPr>
              <w:jc w:val="center"/>
              <w:rPr>
                <w:b/>
              </w:rPr>
            </w:pPr>
            <w:r w:rsidRPr="009925A7">
              <w:rPr>
                <w:b/>
              </w:rPr>
              <w:t>рублей</w:t>
            </w:r>
          </w:p>
        </w:tc>
      </w:tr>
      <w:tr w:rsidR="005E6C97" w:rsidRPr="009925A7" w:rsidTr="00301ADC">
        <w:trPr>
          <w:trHeight w:val="47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97" w:rsidRPr="009925A7" w:rsidRDefault="005E6C97" w:rsidP="005E6C97">
            <w:pPr>
              <w:rPr>
                <w:b/>
              </w:rPr>
            </w:pPr>
            <w:r w:rsidRPr="005E6C97">
              <w:rPr>
                <w:b/>
                <w:i/>
              </w:rPr>
              <w:t>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97" w:rsidRPr="005E6C97" w:rsidRDefault="005E6C97" w:rsidP="00EC715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74 793,98</w:t>
            </w:r>
          </w:p>
        </w:tc>
      </w:tr>
      <w:tr w:rsidR="005E6C97" w:rsidRPr="009925A7" w:rsidTr="00301ADC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5E6C97" w:rsidRPr="009925A7" w:rsidRDefault="005E6C97" w:rsidP="00153F28">
            <w:pPr>
              <w:suppressAutoHyphens w:val="0"/>
            </w:pPr>
            <w:r w:rsidRPr="009925A7">
              <w:lastRenderedPageBreak/>
              <w:t>Муниципальная программа "</w:t>
            </w:r>
            <w:r>
              <w:t>Муниципальное управление</w:t>
            </w:r>
            <w:r w:rsidRPr="009925A7">
              <w:t>"</w:t>
            </w:r>
          </w:p>
        </w:tc>
        <w:tc>
          <w:tcPr>
            <w:tcW w:w="1950" w:type="dxa"/>
            <w:shd w:val="clear" w:color="auto" w:fill="auto"/>
          </w:tcPr>
          <w:p w:rsidR="005E6C97" w:rsidRPr="009925A7" w:rsidRDefault="005E6C97" w:rsidP="00153F28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5E6C97" w:rsidRPr="009925A7" w:rsidTr="00301ADC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5E6C97" w:rsidRPr="009925A7" w:rsidRDefault="005E6C97" w:rsidP="00153F28">
            <w:pPr>
              <w:suppressAutoHyphens w:val="0"/>
            </w:pPr>
            <w:r>
              <w:t>Подпрограмма «Организация муниципального управления»</w:t>
            </w:r>
          </w:p>
        </w:tc>
        <w:tc>
          <w:tcPr>
            <w:tcW w:w="1950" w:type="dxa"/>
            <w:shd w:val="clear" w:color="auto" w:fill="auto"/>
          </w:tcPr>
          <w:p w:rsidR="005E6C97" w:rsidRPr="009925A7" w:rsidRDefault="005E6C97" w:rsidP="00153F28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DB4FFA" w:rsidTr="00301ADC">
        <w:tblPrEx>
          <w:tblLook w:val="04A0"/>
        </w:tblPrEx>
        <w:tc>
          <w:tcPr>
            <w:tcW w:w="4305" w:type="dxa"/>
            <w:gridSpan w:val="2"/>
            <w:shd w:val="clear" w:color="auto" w:fill="auto"/>
          </w:tcPr>
          <w:p w:rsidR="00DB4FFA" w:rsidRPr="00135A2C" w:rsidRDefault="00DB4FFA" w:rsidP="00153F28">
            <w:pPr>
              <w:suppressAutoHyphens w:val="0"/>
            </w:pPr>
            <w:r w:rsidRPr="00314536">
              <w:t>Расходы за счет безвозмездных пост</w:t>
            </w:r>
            <w:r w:rsidRPr="00314536">
              <w:t>у</w:t>
            </w:r>
            <w:r w:rsidRPr="00314536">
              <w:t>плений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DB4FFA" w:rsidRDefault="00DB4FFA" w:rsidP="00DB4FFA">
            <w:pPr>
              <w:suppressAutoHyphens w:val="0"/>
              <w:jc w:val="center"/>
            </w:pPr>
            <w:r>
              <w:t>526 0104 0910263300244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DB4FFA" w:rsidRDefault="00DB4FFA" w:rsidP="00DB4FFA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74 793,98</w:t>
            </w:r>
          </w:p>
        </w:tc>
      </w:tr>
      <w:tr w:rsidR="00DB4FFA" w:rsidTr="00301ADC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DB4FFA" w:rsidRDefault="00DB4FFA" w:rsidP="00153F28">
            <w:pPr>
              <w:suppressAutoHyphens w:val="0"/>
              <w:jc w:val="both"/>
            </w:pPr>
            <w:r w:rsidRPr="00740996">
              <w:rPr>
                <w:b/>
                <w:i/>
              </w:rPr>
              <w:t>Отдел культуры, спорта и молодежной политики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DB4FFA" w:rsidRPr="00DB4FFA" w:rsidRDefault="00DB4FFA" w:rsidP="00DB4FFA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116 500,00</w:t>
            </w:r>
          </w:p>
        </w:tc>
      </w:tr>
      <w:tr w:rsidR="00DB4FFA" w:rsidTr="00301ADC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DB4FFA" w:rsidRPr="007D2664" w:rsidRDefault="00DB4FFA" w:rsidP="00153F28">
            <w:pPr>
              <w:suppressAutoHyphens w:val="0"/>
            </w:pPr>
            <w:r w:rsidRPr="007D2664">
              <w:rPr>
                <w:rStyle w:val="FontStyle91"/>
              </w:rPr>
              <w:t>Муниципальная программа «Сохранение здоровья и формирование здорового образа жизни населения»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DB4FFA" w:rsidRDefault="00DB4FFA" w:rsidP="00DB4FFA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DB4FFA" w:rsidTr="00301ADC">
        <w:tblPrEx>
          <w:tblLook w:val="04A0"/>
        </w:tblPrEx>
        <w:tc>
          <w:tcPr>
            <w:tcW w:w="4305" w:type="dxa"/>
            <w:gridSpan w:val="2"/>
            <w:shd w:val="clear" w:color="auto" w:fill="auto"/>
          </w:tcPr>
          <w:p w:rsidR="00DB4FFA" w:rsidRPr="002D757C" w:rsidRDefault="00DB4FFA" w:rsidP="00153F28">
            <w:pPr>
              <w:rPr>
                <w:color w:val="000000"/>
              </w:rPr>
            </w:pPr>
            <w:r w:rsidRPr="00D650F9">
              <w:rPr>
                <w:color w:val="000000"/>
              </w:rPr>
              <w:t>Физическая культура и спорт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DB4FFA" w:rsidRDefault="00DB4FFA" w:rsidP="00153F28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540 1102 0200160220 244</w:t>
            </w:r>
          </w:p>
          <w:p w:rsidR="00DB4FFA" w:rsidRPr="00164036" w:rsidRDefault="00DB4FFA" w:rsidP="00153F28">
            <w:pPr>
              <w:suppressAutoHyphens w:val="0"/>
              <w:jc w:val="center"/>
              <w:rPr>
                <w:rFonts w:cs="Calibri"/>
                <w:bCs/>
                <w:lang w:val="en-US"/>
              </w:rPr>
            </w:pPr>
            <w:r>
              <w:rPr>
                <w:rFonts w:cs="Calibri"/>
                <w:bCs/>
              </w:rPr>
              <w:t>540 1102 0200160220 350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DB4FFA" w:rsidRDefault="00DB4FFA" w:rsidP="00DB4FFA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46 500,00</w:t>
            </w:r>
          </w:p>
          <w:p w:rsidR="00DB4FFA" w:rsidRDefault="00DB4FFA" w:rsidP="00DB4FFA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70 000,00</w:t>
            </w:r>
          </w:p>
        </w:tc>
      </w:tr>
      <w:tr w:rsidR="00DB4FFA" w:rsidRPr="009925A7" w:rsidTr="00301ADC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DB4FFA" w:rsidRPr="00007BD6" w:rsidRDefault="00DB4FFA" w:rsidP="007D2664">
            <w:pPr>
              <w:rPr>
                <w:b/>
                <w:i/>
              </w:rPr>
            </w:pPr>
            <w:r w:rsidRPr="00007BD6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950" w:type="dxa"/>
            <w:shd w:val="clear" w:color="auto" w:fill="auto"/>
          </w:tcPr>
          <w:p w:rsidR="00DB4FFA" w:rsidRPr="009925A7" w:rsidRDefault="00301ADC" w:rsidP="00AF625C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3</w:t>
            </w:r>
            <w:r w:rsidR="00AF625C">
              <w:rPr>
                <w:b/>
                <w:i/>
                <w:color w:val="000000"/>
                <w:lang w:eastAsia="ru-RU"/>
              </w:rPr>
              <w:t>34</w:t>
            </w:r>
            <w:r>
              <w:rPr>
                <w:b/>
                <w:i/>
                <w:color w:val="000000"/>
                <w:lang w:eastAsia="ru-RU"/>
              </w:rPr>
              <w:t> </w:t>
            </w:r>
            <w:r w:rsidR="00AF625C">
              <w:rPr>
                <w:b/>
                <w:i/>
                <w:color w:val="000000"/>
                <w:lang w:eastAsia="ru-RU"/>
              </w:rPr>
              <w:t>5</w:t>
            </w:r>
            <w:r>
              <w:rPr>
                <w:b/>
                <w:i/>
                <w:color w:val="000000"/>
                <w:lang w:eastAsia="ru-RU"/>
              </w:rPr>
              <w:t>50,0</w:t>
            </w:r>
          </w:p>
        </w:tc>
      </w:tr>
      <w:tr w:rsidR="00DB4FFA" w:rsidRPr="009925A7" w:rsidTr="00301ADC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DB4FFA" w:rsidRPr="00E8209D" w:rsidRDefault="00DB4FFA" w:rsidP="007D2664">
            <w:r w:rsidRPr="00E8209D">
              <w:t>Муниципальная программа «Развитие образования и воспитание»</w:t>
            </w:r>
          </w:p>
        </w:tc>
        <w:tc>
          <w:tcPr>
            <w:tcW w:w="1950" w:type="dxa"/>
            <w:shd w:val="clear" w:color="auto" w:fill="auto"/>
          </w:tcPr>
          <w:p w:rsidR="00DB4FFA" w:rsidRPr="009925A7" w:rsidRDefault="00DB4FFA" w:rsidP="00EC7159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301ADC" w:rsidRPr="009925A7" w:rsidTr="00301ADC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301ADC" w:rsidRPr="00E8209D" w:rsidRDefault="00301ADC" w:rsidP="007D2664">
            <w:r>
              <w:t>Подпрограмма «Развитие общего образования»</w:t>
            </w:r>
          </w:p>
        </w:tc>
        <w:tc>
          <w:tcPr>
            <w:tcW w:w="1950" w:type="dxa"/>
            <w:shd w:val="clear" w:color="auto" w:fill="auto"/>
          </w:tcPr>
          <w:p w:rsidR="00301ADC" w:rsidRPr="009925A7" w:rsidRDefault="00301ADC" w:rsidP="00EC7159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301ADC" w:rsidRPr="009925A7" w:rsidTr="00301ADC">
        <w:tblPrEx>
          <w:tblLook w:val="04A0"/>
        </w:tblPrEx>
        <w:tc>
          <w:tcPr>
            <w:tcW w:w="4305" w:type="dxa"/>
            <w:gridSpan w:val="2"/>
            <w:shd w:val="clear" w:color="auto" w:fill="auto"/>
          </w:tcPr>
          <w:p w:rsidR="00301ADC" w:rsidRPr="00135A2C" w:rsidRDefault="00301ADC" w:rsidP="00153F28">
            <w:pPr>
              <w:suppressAutoHyphens w:val="0"/>
            </w:pPr>
            <w:r w:rsidRPr="00314536">
              <w:t>Расходы за счет безвозмездных пост</w:t>
            </w:r>
            <w:r w:rsidRPr="00314536">
              <w:t>у</w:t>
            </w:r>
            <w:r w:rsidRPr="00314536">
              <w:t>плений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301ADC" w:rsidRPr="00135A2C" w:rsidRDefault="00301ADC" w:rsidP="00301ADC">
            <w:pPr>
              <w:suppressAutoHyphens w:val="0"/>
              <w:jc w:val="center"/>
            </w:pPr>
            <w:r>
              <w:t>541 0702 0120163300 244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301ADC" w:rsidRPr="00301ADC" w:rsidRDefault="00301ADC" w:rsidP="00301AD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5 000,00</w:t>
            </w:r>
          </w:p>
        </w:tc>
      </w:tr>
      <w:tr w:rsidR="00301ADC" w:rsidTr="00301ADC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301ADC" w:rsidRDefault="00301ADC" w:rsidP="007D2664">
            <w:pPr>
              <w:suppressAutoHyphens w:val="0"/>
            </w:pPr>
            <w:r>
              <w:t>Подпрограмма «Управление системой образования»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301ADC" w:rsidRDefault="00301ADC" w:rsidP="007D266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301ADC" w:rsidTr="00301ADC">
        <w:tblPrEx>
          <w:tblLook w:val="04A0"/>
        </w:tblPrEx>
        <w:tc>
          <w:tcPr>
            <w:tcW w:w="4305" w:type="dxa"/>
            <w:gridSpan w:val="2"/>
            <w:shd w:val="clear" w:color="auto" w:fill="auto"/>
          </w:tcPr>
          <w:p w:rsidR="00301ADC" w:rsidRPr="00135A2C" w:rsidRDefault="00301ADC" w:rsidP="007D2664">
            <w:pPr>
              <w:suppressAutoHyphens w:val="0"/>
            </w:pPr>
            <w:r w:rsidRPr="00314536">
              <w:t>Расходы за счет безвозмездных пост</w:t>
            </w:r>
            <w:r w:rsidRPr="00314536">
              <w:t>у</w:t>
            </w:r>
            <w:r w:rsidRPr="00314536">
              <w:t>плений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301ADC" w:rsidRDefault="00301ADC" w:rsidP="007D2664">
            <w:pPr>
              <w:suppressAutoHyphens w:val="0"/>
              <w:jc w:val="center"/>
            </w:pPr>
            <w:r>
              <w:t>541 0709 0150163300 244</w:t>
            </w:r>
          </w:p>
          <w:p w:rsidR="00301ADC" w:rsidRDefault="00301ADC" w:rsidP="007D2664">
            <w:pPr>
              <w:suppressAutoHyphens w:val="0"/>
              <w:jc w:val="center"/>
            </w:pPr>
          </w:p>
        </w:tc>
        <w:tc>
          <w:tcPr>
            <w:tcW w:w="1950" w:type="dxa"/>
            <w:shd w:val="clear" w:color="auto" w:fill="auto"/>
          </w:tcPr>
          <w:p w:rsidR="00301ADC" w:rsidRDefault="00301ADC" w:rsidP="007D2664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26 050,00</w:t>
            </w:r>
          </w:p>
          <w:p w:rsidR="00301ADC" w:rsidRDefault="00301ADC" w:rsidP="007D266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AF625C" w:rsidRPr="009925A7" w:rsidTr="000C5484">
        <w:tblPrEx>
          <w:tblLook w:val="04A0"/>
        </w:tblPrEx>
        <w:tc>
          <w:tcPr>
            <w:tcW w:w="7797" w:type="dxa"/>
            <w:gridSpan w:val="3"/>
            <w:shd w:val="clear" w:color="auto" w:fill="auto"/>
            <w:vAlign w:val="center"/>
          </w:tcPr>
          <w:p w:rsidR="00AF625C" w:rsidRPr="00740996" w:rsidRDefault="00AF625C" w:rsidP="00153F28">
            <w:pPr>
              <w:suppressAutoHyphens w:val="0"/>
            </w:pPr>
            <w:r w:rsidRPr="00895DE2">
              <w:rPr>
                <w:bCs/>
              </w:rPr>
              <w:t>Муниципальная программа «</w:t>
            </w:r>
            <w:r>
              <w:rPr>
                <w:bCs/>
              </w:rPr>
              <w:t>Реализация молодежной политики»</w:t>
            </w:r>
          </w:p>
        </w:tc>
        <w:tc>
          <w:tcPr>
            <w:tcW w:w="1950" w:type="dxa"/>
            <w:shd w:val="clear" w:color="auto" w:fill="auto"/>
          </w:tcPr>
          <w:p w:rsidR="00AF625C" w:rsidRPr="009925A7" w:rsidRDefault="00AF625C" w:rsidP="00EC7159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AF625C" w:rsidRPr="00E02FD8" w:rsidTr="00300208">
        <w:tblPrEx>
          <w:tblLook w:val="04A0"/>
        </w:tblPrEx>
        <w:tc>
          <w:tcPr>
            <w:tcW w:w="4305" w:type="dxa"/>
            <w:gridSpan w:val="2"/>
            <w:shd w:val="clear" w:color="auto" w:fill="auto"/>
          </w:tcPr>
          <w:p w:rsidR="00AF625C" w:rsidRPr="00135A2C" w:rsidRDefault="00AF625C" w:rsidP="00153F28">
            <w:pPr>
              <w:suppressAutoHyphens w:val="0"/>
            </w:pPr>
            <w:r w:rsidRPr="00314536">
              <w:t>Расходы за счет безвозмездных пост</w:t>
            </w:r>
            <w:r w:rsidRPr="00314536">
              <w:t>у</w:t>
            </w:r>
            <w:r w:rsidRPr="00314536">
              <w:t>плений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AF625C" w:rsidRPr="009925A7" w:rsidRDefault="00AF625C" w:rsidP="00AF625C">
            <w:pPr>
              <w:suppressAutoHyphens w:val="0"/>
              <w:jc w:val="center"/>
            </w:pPr>
            <w:r>
              <w:t>541 0707 1700163300 244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AF625C" w:rsidRPr="00E02FD8" w:rsidRDefault="00AF625C" w:rsidP="00AF625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200 000,00</w:t>
            </w:r>
          </w:p>
        </w:tc>
      </w:tr>
      <w:tr w:rsidR="00AF625C" w:rsidRPr="00E02FD8" w:rsidTr="00301ADC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AF625C" w:rsidRPr="007D2664" w:rsidRDefault="00AF625C" w:rsidP="00314536">
            <w:pPr>
              <w:suppressAutoHyphens w:val="0"/>
            </w:pPr>
            <w:r w:rsidRPr="007D2664">
              <w:rPr>
                <w:rStyle w:val="FontStyle91"/>
              </w:rPr>
              <w:t>Муниципальная программа «Сохранение здоровья и формирование здорового образа жизни населения»</w:t>
            </w:r>
          </w:p>
        </w:tc>
        <w:tc>
          <w:tcPr>
            <w:tcW w:w="1950" w:type="dxa"/>
            <w:shd w:val="clear" w:color="auto" w:fill="auto"/>
          </w:tcPr>
          <w:p w:rsidR="00AF625C" w:rsidRPr="007D2664" w:rsidRDefault="00AF625C" w:rsidP="00EC715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AF625C" w:rsidRPr="00E02FD8" w:rsidTr="00301ADC">
        <w:tblPrEx>
          <w:tblLook w:val="04A0"/>
        </w:tblPrEx>
        <w:tc>
          <w:tcPr>
            <w:tcW w:w="4305" w:type="dxa"/>
            <w:gridSpan w:val="2"/>
            <w:shd w:val="clear" w:color="auto" w:fill="auto"/>
          </w:tcPr>
          <w:p w:rsidR="00AF625C" w:rsidRPr="007D2664" w:rsidRDefault="00AF625C" w:rsidP="007D2664">
            <w:pPr>
              <w:suppressAutoHyphens w:val="0"/>
              <w:rPr>
                <w:rStyle w:val="FontStyle91"/>
              </w:rPr>
            </w:pPr>
            <w:r w:rsidRPr="007D2664">
              <w:rPr>
                <w:rStyle w:val="FontStyle91"/>
              </w:rPr>
              <w:t>Проведение XXV Республиканского спо</w:t>
            </w:r>
            <w:r w:rsidRPr="007D2664">
              <w:rPr>
                <w:rStyle w:val="FontStyle91"/>
              </w:rPr>
              <w:t>р</w:t>
            </w:r>
            <w:r w:rsidRPr="007D2664">
              <w:rPr>
                <w:rStyle w:val="FontStyle91"/>
              </w:rPr>
              <w:t>тивного фестиваля школьников</w:t>
            </w:r>
          </w:p>
        </w:tc>
        <w:tc>
          <w:tcPr>
            <w:tcW w:w="3492" w:type="dxa"/>
            <w:shd w:val="clear" w:color="auto" w:fill="auto"/>
          </w:tcPr>
          <w:p w:rsidR="00AF625C" w:rsidRPr="007D2664" w:rsidRDefault="00AF625C" w:rsidP="00314536">
            <w:pPr>
              <w:suppressAutoHyphens w:val="0"/>
              <w:jc w:val="center"/>
              <w:rPr>
                <w:rStyle w:val="FontStyle91"/>
              </w:rPr>
            </w:pPr>
            <w:r w:rsidRPr="007D2664">
              <w:rPr>
                <w:rStyle w:val="FontStyle91"/>
              </w:rPr>
              <w:t>541 1102 0200161480 244</w:t>
            </w:r>
          </w:p>
        </w:tc>
        <w:tc>
          <w:tcPr>
            <w:tcW w:w="1950" w:type="dxa"/>
            <w:shd w:val="clear" w:color="auto" w:fill="auto"/>
          </w:tcPr>
          <w:p w:rsidR="00AF625C" w:rsidRPr="007D2664" w:rsidRDefault="00AF625C" w:rsidP="00AF625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D2664">
              <w:rPr>
                <w:color w:val="000000"/>
                <w:lang w:eastAsia="ru-RU"/>
              </w:rPr>
              <w:t>10</w:t>
            </w:r>
            <w:r>
              <w:rPr>
                <w:color w:val="000000"/>
                <w:lang w:eastAsia="ru-RU"/>
              </w:rPr>
              <w:t>3</w:t>
            </w:r>
            <w:r w:rsidRPr="007D2664">
              <w:rPr>
                <w:color w:val="000000"/>
                <w:lang w:eastAsia="ru-RU"/>
              </w:rPr>
              <w:t> </w:t>
            </w:r>
            <w:r>
              <w:rPr>
                <w:color w:val="000000"/>
                <w:lang w:eastAsia="ru-RU"/>
              </w:rPr>
              <w:t>5</w:t>
            </w:r>
            <w:r w:rsidRPr="007D2664">
              <w:rPr>
                <w:color w:val="000000"/>
                <w:lang w:eastAsia="ru-RU"/>
              </w:rPr>
              <w:t>00,00</w:t>
            </w:r>
          </w:p>
        </w:tc>
      </w:tr>
    </w:tbl>
    <w:p w:rsidR="001725CD" w:rsidRDefault="001725CD" w:rsidP="004C6498">
      <w:pPr>
        <w:ind w:firstLine="708"/>
        <w:jc w:val="both"/>
        <w:rPr>
          <w:highlight w:val="yellow"/>
        </w:rPr>
      </w:pPr>
    </w:p>
    <w:p w:rsidR="00C121A0" w:rsidRPr="00AF625C" w:rsidRDefault="00AF625C" w:rsidP="00C121A0">
      <w:pPr>
        <w:ind w:firstLine="567"/>
        <w:jc w:val="both"/>
      </w:pPr>
      <w:r>
        <w:rPr>
          <w:b/>
        </w:rPr>
        <w:t>4</w:t>
      </w:r>
      <w:r w:rsidR="00C121A0" w:rsidRPr="0009491F">
        <w:rPr>
          <w:b/>
        </w:rPr>
        <w:t>.</w:t>
      </w:r>
      <w:r w:rsidR="00AD1B00">
        <w:rPr>
          <w:b/>
        </w:rPr>
        <w:t xml:space="preserve"> </w:t>
      </w:r>
      <w:r w:rsidR="00C121A0" w:rsidRPr="00AF625C">
        <w:t>В связи с Расп</w:t>
      </w:r>
      <w:r w:rsidR="001938CE" w:rsidRPr="00AF625C">
        <w:t>оряжением Правительства УР от 11.07.2025 № 693</w:t>
      </w:r>
      <w:r w:rsidR="00C121A0" w:rsidRPr="00AF625C">
        <w:t>-р о предоставлении дотации на поддержку мер по обеспечению сбалансированности бюджета муниципал</w:t>
      </w:r>
      <w:r w:rsidR="001938CE" w:rsidRPr="00AF625C">
        <w:t>ьного образования в сумме 300</w:t>
      </w:r>
      <w:r w:rsidR="00C121A0" w:rsidRPr="00AF625C">
        <w:t> 000,00 рубля:</w:t>
      </w:r>
    </w:p>
    <w:p w:rsidR="00C121A0" w:rsidRPr="00AF625C" w:rsidRDefault="00C121A0" w:rsidP="00C121A0">
      <w:pPr>
        <w:ind w:firstLine="567"/>
        <w:jc w:val="both"/>
      </w:pPr>
      <w:r w:rsidRPr="00AF625C">
        <w:t>а) увеличить плановые назначения по следующему виду доходов:</w:t>
      </w:r>
    </w:p>
    <w:p w:rsidR="00C121A0" w:rsidRPr="00AF625C" w:rsidRDefault="00C121A0" w:rsidP="00C121A0">
      <w:pPr>
        <w:ind w:firstLine="567"/>
        <w:jc w:val="both"/>
      </w:pP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5103"/>
        <w:gridCol w:w="1988"/>
      </w:tblGrid>
      <w:tr w:rsidR="00C121A0" w:rsidRPr="00AF625C" w:rsidTr="003F368A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1A0" w:rsidRPr="00AF625C" w:rsidRDefault="00C121A0" w:rsidP="003F368A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 xml:space="preserve">Код </w:t>
            </w:r>
            <w:proofErr w:type="gramStart"/>
            <w:r w:rsidRPr="00AF625C">
              <w:rPr>
                <w:b/>
                <w:lang w:eastAsia="ru-RU"/>
              </w:rPr>
              <w:t>бюджетной</w:t>
            </w:r>
            <w:proofErr w:type="gramEnd"/>
          </w:p>
          <w:p w:rsidR="00C121A0" w:rsidRPr="00AF625C" w:rsidRDefault="00C121A0" w:rsidP="003F368A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1A0" w:rsidRPr="00AF625C" w:rsidRDefault="00C121A0" w:rsidP="003F368A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1A0" w:rsidRPr="00AF625C" w:rsidRDefault="00C121A0" w:rsidP="003F368A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 xml:space="preserve">Сумма, </w:t>
            </w:r>
          </w:p>
          <w:p w:rsidR="00C121A0" w:rsidRPr="00AF625C" w:rsidRDefault="00C121A0" w:rsidP="003F368A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>рублей</w:t>
            </w:r>
          </w:p>
        </w:tc>
      </w:tr>
      <w:tr w:rsidR="00C121A0" w:rsidRPr="00AF625C" w:rsidTr="003F368A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1A0" w:rsidRPr="00AF625C" w:rsidRDefault="00C121A0" w:rsidP="003F368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F625C">
              <w:rPr>
                <w:sz w:val="22"/>
                <w:szCs w:val="22"/>
                <w:lang w:eastAsia="ru-RU"/>
              </w:rPr>
              <w:t>545 202 15002 14 0000 150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1A0" w:rsidRPr="00AF625C" w:rsidRDefault="00C121A0" w:rsidP="003F368A">
            <w:pPr>
              <w:suppressAutoHyphens w:val="0"/>
            </w:pPr>
            <w:r w:rsidRPr="00AF625C">
              <w:t>Дотации бюджетам муниципальных округов на поддержку мер по обеспечению сбалансир</w:t>
            </w:r>
            <w:r w:rsidRPr="00AF625C">
              <w:t>о</w:t>
            </w:r>
            <w:r w:rsidRPr="00AF625C">
              <w:t>ванности бюджетов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1A0" w:rsidRPr="00AF625C" w:rsidRDefault="001938CE" w:rsidP="003F368A">
            <w:pPr>
              <w:suppressAutoHyphens w:val="0"/>
              <w:jc w:val="center"/>
              <w:rPr>
                <w:lang w:eastAsia="ru-RU"/>
              </w:rPr>
            </w:pPr>
            <w:r w:rsidRPr="00AF625C">
              <w:rPr>
                <w:lang w:eastAsia="ru-RU"/>
              </w:rPr>
              <w:t>300</w:t>
            </w:r>
            <w:r w:rsidR="00C121A0" w:rsidRPr="00AF625C">
              <w:rPr>
                <w:lang w:eastAsia="ru-RU"/>
              </w:rPr>
              <w:t> 000,00</w:t>
            </w:r>
          </w:p>
        </w:tc>
      </w:tr>
    </w:tbl>
    <w:p w:rsidR="00C121A0" w:rsidRPr="00AF625C" w:rsidRDefault="00C121A0" w:rsidP="00C121A0">
      <w:pPr>
        <w:ind w:firstLine="567"/>
        <w:jc w:val="both"/>
      </w:pPr>
    </w:p>
    <w:p w:rsidR="00C121A0" w:rsidRPr="00AF625C" w:rsidRDefault="00C121A0" w:rsidP="00C121A0">
      <w:pPr>
        <w:ind w:firstLine="567"/>
        <w:jc w:val="both"/>
      </w:pPr>
      <w:r w:rsidRPr="00AF625C">
        <w:t xml:space="preserve">б) уменьшить </w:t>
      </w:r>
      <w:r w:rsidR="003B00CC" w:rsidRPr="00AF625C">
        <w:t>плановые назначения по следующему виду</w:t>
      </w:r>
      <w:r w:rsidRPr="00AF625C">
        <w:t xml:space="preserve"> доходов:</w:t>
      </w:r>
    </w:p>
    <w:p w:rsidR="00C121A0" w:rsidRPr="00AF625C" w:rsidRDefault="00C121A0" w:rsidP="00C121A0">
      <w:pPr>
        <w:ind w:firstLine="567"/>
        <w:jc w:val="both"/>
      </w:pP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5103"/>
        <w:gridCol w:w="1988"/>
      </w:tblGrid>
      <w:tr w:rsidR="00C121A0" w:rsidRPr="00AF625C" w:rsidTr="003F368A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1A0" w:rsidRPr="00AF625C" w:rsidRDefault="00C121A0" w:rsidP="003F368A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 xml:space="preserve">Код </w:t>
            </w:r>
            <w:proofErr w:type="gramStart"/>
            <w:r w:rsidRPr="00AF625C">
              <w:rPr>
                <w:b/>
                <w:lang w:eastAsia="ru-RU"/>
              </w:rPr>
              <w:t>бюджетной</w:t>
            </w:r>
            <w:proofErr w:type="gramEnd"/>
          </w:p>
          <w:p w:rsidR="00C121A0" w:rsidRPr="00AF625C" w:rsidRDefault="00C121A0" w:rsidP="003F368A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1A0" w:rsidRPr="00AF625C" w:rsidRDefault="00C121A0" w:rsidP="003F368A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1A0" w:rsidRPr="00AF625C" w:rsidRDefault="00C121A0" w:rsidP="003F368A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 xml:space="preserve">Сумма, </w:t>
            </w:r>
          </w:p>
          <w:p w:rsidR="00C121A0" w:rsidRPr="00AF625C" w:rsidRDefault="00C121A0" w:rsidP="003F368A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>рублей</w:t>
            </w:r>
          </w:p>
        </w:tc>
      </w:tr>
      <w:tr w:rsidR="00C121A0" w:rsidRPr="00AF625C" w:rsidTr="003F368A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1A0" w:rsidRPr="00AF625C" w:rsidRDefault="00C121A0" w:rsidP="003F368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F625C">
              <w:rPr>
                <w:sz w:val="22"/>
                <w:szCs w:val="22"/>
                <w:lang w:eastAsia="ru-RU"/>
              </w:rPr>
              <w:t>526 207 04050 14 0000 150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1A0" w:rsidRPr="00AF625C" w:rsidRDefault="00C121A0" w:rsidP="003F368A">
            <w:pPr>
              <w:suppressAutoHyphens w:val="0"/>
            </w:pPr>
            <w:r w:rsidRPr="00AF625C">
              <w:t>Прочие безвозмездные поступления в бюдж</w:t>
            </w:r>
            <w:r w:rsidRPr="00AF625C">
              <w:t>е</w:t>
            </w:r>
            <w:r w:rsidRPr="00AF625C">
              <w:t>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1A0" w:rsidRPr="00AF625C" w:rsidRDefault="00C121A0" w:rsidP="003F368A">
            <w:pPr>
              <w:suppressAutoHyphens w:val="0"/>
              <w:jc w:val="center"/>
              <w:rPr>
                <w:lang w:eastAsia="ru-RU"/>
              </w:rPr>
            </w:pPr>
            <w:r w:rsidRPr="00AF625C">
              <w:rPr>
                <w:lang w:eastAsia="ru-RU"/>
              </w:rPr>
              <w:t>-</w:t>
            </w:r>
            <w:r w:rsidR="00875DCF" w:rsidRPr="00AF625C">
              <w:rPr>
                <w:lang w:eastAsia="ru-RU"/>
              </w:rPr>
              <w:t>300 000,00</w:t>
            </w:r>
          </w:p>
        </w:tc>
      </w:tr>
    </w:tbl>
    <w:p w:rsidR="00BD6352" w:rsidRPr="00AF625C" w:rsidRDefault="00BD6352" w:rsidP="00152CD7">
      <w:pPr>
        <w:ind w:firstLine="709"/>
        <w:jc w:val="both"/>
      </w:pPr>
    </w:p>
    <w:p w:rsidR="00BD6352" w:rsidRPr="00AF625C" w:rsidRDefault="00B56F4B" w:rsidP="00BD6352">
      <w:pPr>
        <w:ind w:firstLine="567"/>
        <w:jc w:val="both"/>
      </w:pPr>
      <w:r>
        <w:rPr>
          <w:b/>
        </w:rPr>
        <w:t>5</w:t>
      </w:r>
      <w:r w:rsidR="00BD6352" w:rsidRPr="00AF625C">
        <w:rPr>
          <w:b/>
        </w:rPr>
        <w:t>.</w:t>
      </w:r>
      <w:r w:rsidR="00BD6352" w:rsidRPr="00AF625C">
        <w:t xml:space="preserve"> В связи с Распоряжением Правительства УР от 08.07.2025 № 684-р о предоставлении дотации на поддержку мер по обеспечению сбалансированности бюджета муниципального образования в сумме 695 387,00 рубля:</w:t>
      </w:r>
    </w:p>
    <w:p w:rsidR="00BD6352" w:rsidRPr="00AF625C" w:rsidRDefault="00BD6352" w:rsidP="00BD6352">
      <w:pPr>
        <w:ind w:firstLine="567"/>
        <w:jc w:val="both"/>
      </w:pPr>
      <w:r w:rsidRPr="00AF625C">
        <w:t>а) увеличить плановые назначения по следующему виду доходов:</w:t>
      </w:r>
    </w:p>
    <w:p w:rsidR="00BD6352" w:rsidRPr="00AF625C" w:rsidRDefault="00BD6352" w:rsidP="00BD6352">
      <w:pPr>
        <w:ind w:firstLine="567"/>
        <w:jc w:val="both"/>
      </w:pP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5103"/>
        <w:gridCol w:w="1988"/>
      </w:tblGrid>
      <w:tr w:rsidR="00BD6352" w:rsidRPr="00AF625C" w:rsidTr="009570A9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352" w:rsidRPr="00AF625C" w:rsidRDefault="00BD6352" w:rsidP="009570A9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lastRenderedPageBreak/>
              <w:t xml:space="preserve">Код </w:t>
            </w:r>
            <w:proofErr w:type="gramStart"/>
            <w:r w:rsidRPr="00AF625C">
              <w:rPr>
                <w:b/>
                <w:lang w:eastAsia="ru-RU"/>
              </w:rPr>
              <w:t>бюджетной</w:t>
            </w:r>
            <w:proofErr w:type="gramEnd"/>
          </w:p>
          <w:p w:rsidR="00BD6352" w:rsidRPr="00AF625C" w:rsidRDefault="00BD6352" w:rsidP="009570A9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352" w:rsidRPr="00AF625C" w:rsidRDefault="00BD6352" w:rsidP="009570A9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352" w:rsidRPr="00AF625C" w:rsidRDefault="00BD6352" w:rsidP="009570A9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 xml:space="preserve">Сумма, </w:t>
            </w:r>
          </w:p>
          <w:p w:rsidR="00BD6352" w:rsidRPr="00AF625C" w:rsidRDefault="00BD6352" w:rsidP="009570A9">
            <w:pPr>
              <w:suppressAutoHyphens w:val="0"/>
              <w:jc w:val="center"/>
              <w:rPr>
                <w:b/>
                <w:lang w:eastAsia="ru-RU"/>
              </w:rPr>
            </w:pPr>
            <w:r w:rsidRPr="00AF625C">
              <w:rPr>
                <w:b/>
                <w:lang w:eastAsia="ru-RU"/>
              </w:rPr>
              <w:t>рублей</w:t>
            </w:r>
          </w:p>
        </w:tc>
      </w:tr>
      <w:tr w:rsidR="00BD6352" w:rsidRPr="00AF625C" w:rsidTr="009570A9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352" w:rsidRPr="00AF625C" w:rsidRDefault="00BD6352" w:rsidP="009570A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F625C">
              <w:rPr>
                <w:sz w:val="22"/>
                <w:szCs w:val="22"/>
                <w:lang w:eastAsia="ru-RU"/>
              </w:rPr>
              <w:t>545 202 15002 14 0000 150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352" w:rsidRPr="00AF625C" w:rsidRDefault="00BD6352" w:rsidP="009570A9">
            <w:pPr>
              <w:suppressAutoHyphens w:val="0"/>
            </w:pPr>
            <w:r w:rsidRPr="00AF625C">
              <w:t>Дотации бюджетам муниципальных округов на поддержку мер по обеспечению сбалансир</w:t>
            </w:r>
            <w:r w:rsidRPr="00AF625C">
              <w:t>о</w:t>
            </w:r>
            <w:r w:rsidRPr="00AF625C">
              <w:t>ванности бюджетов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352" w:rsidRPr="00AF625C" w:rsidRDefault="00BD6352" w:rsidP="009570A9">
            <w:pPr>
              <w:suppressAutoHyphens w:val="0"/>
              <w:jc w:val="center"/>
              <w:rPr>
                <w:lang w:eastAsia="ru-RU"/>
              </w:rPr>
            </w:pPr>
            <w:r w:rsidRPr="00AF625C">
              <w:rPr>
                <w:lang w:eastAsia="ru-RU"/>
              </w:rPr>
              <w:t>695 387,00</w:t>
            </w:r>
          </w:p>
        </w:tc>
      </w:tr>
    </w:tbl>
    <w:p w:rsidR="00BD6352" w:rsidRPr="00AF625C" w:rsidRDefault="00BD6352" w:rsidP="00152CD7">
      <w:pPr>
        <w:ind w:firstLine="709"/>
        <w:jc w:val="both"/>
      </w:pPr>
    </w:p>
    <w:p w:rsidR="001725CD" w:rsidRDefault="00AF625C" w:rsidP="00152CD7">
      <w:pPr>
        <w:ind w:firstLine="709"/>
        <w:jc w:val="both"/>
        <w:rPr>
          <w:lang w:eastAsia="ru-RU"/>
        </w:rPr>
      </w:pPr>
      <w:r>
        <w:t>б</w:t>
      </w:r>
      <w:r w:rsidR="0009491F" w:rsidRPr="00AF625C">
        <w:t>) у</w:t>
      </w:r>
      <w:r>
        <w:t>величить</w:t>
      </w:r>
      <w:r w:rsidR="00152CD7" w:rsidRPr="00AF625C">
        <w:t xml:space="preserve"> расходную час</w:t>
      </w:r>
      <w:r w:rsidR="00152CD7">
        <w:t xml:space="preserve">ть бюджета </w:t>
      </w:r>
      <w:r w:rsidR="00152CD7" w:rsidRPr="009925A7">
        <w:rPr>
          <w:lang w:eastAsia="ru-RU"/>
        </w:rPr>
        <w:t xml:space="preserve">муниципального образования «Муниципальный округ Красногорский район Удмуртской Республики» </w:t>
      </w:r>
      <w:r w:rsidR="0009491F">
        <w:rPr>
          <w:lang w:eastAsia="ru-RU"/>
        </w:rPr>
        <w:t xml:space="preserve">в сумме </w:t>
      </w:r>
      <w:r>
        <w:rPr>
          <w:lang w:eastAsia="ru-RU"/>
        </w:rPr>
        <w:t xml:space="preserve">695 387,00 </w:t>
      </w:r>
      <w:r w:rsidR="00152CD7" w:rsidRPr="009925A7">
        <w:rPr>
          <w:lang w:eastAsia="ru-RU"/>
        </w:rPr>
        <w:t>рубл</w:t>
      </w:r>
      <w:r w:rsidR="00152CD7">
        <w:rPr>
          <w:lang w:eastAsia="ru-RU"/>
        </w:rPr>
        <w:t xml:space="preserve">я </w:t>
      </w:r>
      <w:r w:rsidR="0009491F">
        <w:rPr>
          <w:lang w:eastAsia="ru-RU"/>
        </w:rPr>
        <w:t>за счет</w:t>
      </w:r>
      <w:r w:rsidR="00AD1B00">
        <w:rPr>
          <w:lang w:eastAsia="ru-RU"/>
        </w:rPr>
        <w:t xml:space="preserve"> </w:t>
      </w:r>
      <w:r w:rsidR="0009491F" w:rsidRPr="0009491F">
        <w:rPr>
          <w:lang w:eastAsia="ru-RU"/>
        </w:rPr>
        <w:t>дотации на поддержку мер по обеспечению сбалансированности бюджета</w:t>
      </w:r>
      <w:r w:rsidR="0009491F">
        <w:rPr>
          <w:lang w:eastAsia="ru-RU"/>
        </w:rPr>
        <w:t xml:space="preserve">согласно </w:t>
      </w:r>
      <w:r w:rsidR="0009491F" w:rsidRPr="0009491F">
        <w:rPr>
          <w:lang w:eastAsia="ru-RU"/>
        </w:rPr>
        <w:t>Распоряжени</w:t>
      </w:r>
      <w:r w:rsidR="0009491F">
        <w:rPr>
          <w:lang w:eastAsia="ru-RU"/>
        </w:rPr>
        <w:t>я</w:t>
      </w:r>
      <w:r w:rsidR="0009491F" w:rsidRPr="0009491F">
        <w:rPr>
          <w:lang w:eastAsia="ru-RU"/>
        </w:rPr>
        <w:t xml:space="preserve"> Правительства УР от </w:t>
      </w:r>
      <w:r>
        <w:rPr>
          <w:lang w:eastAsia="ru-RU"/>
        </w:rPr>
        <w:t>08</w:t>
      </w:r>
      <w:r w:rsidR="0009491F" w:rsidRPr="0009491F">
        <w:rPr>
          <w:lang w:eastAsia="ru-RU"/>
        </w:rPr>
        <w:t>.0</w:t>
      </w:r>
      <w:r>
        <w:rPr>
          <w:lang w:eastAsia="ru-RU"/>
        </w:rPr>
        <w:t>7</w:t>
      </w:r>
      <w:r w:rsidR="0009491F" w:rsidRPr="0009491F">
        <w:rPr>
          <w:lang w:eastAsia="ru-RU"/>
        </w:rPr>
        <w:t>.2025 № 6</w:t>
      </w:r>
      <w:r>
        <w:rPr>
          <w:lang w:eastAsia="ru-RU"/>
        </w:rPr>
        <w:t>84</w:t>
      </w:r>
      <w:r w:rsidR="0009491F" w:rsidRPr="0009491F">
        <w:rPr>
          <w:lang w:eastAsia="ru-RU"/>
        </w:rPr>
        <w:t>-р</w:t>
      </w:r>
      <w:r w:rsidR="00152CD7">
        <w:rPr>
          <w:lang w:eastAsia="ru-RU"/>
        </w:rPr>
        <w:t>: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5"/>
        <w:gridCol w:w="1620"/>
        <w:gridCol w:w="3492"/>
        <w:gridCol w:w="1950"/>
      </w:tblGrid>
      <w:tr w:rsidR="00CA52FB" w:rsidRPr="009925A7" w:rsidTr="00CA52FB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2FB" w:rsidRPr="009925A7" w:rsidRDefault="00CA52FB" w:rsidP="00CA52FB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Код </w:t>
            </w:r>
            <w:proofErr w:type="gramStart"/>
            <w:r w:rsidRPr="009925A7">
              <w:rPr>
                <w:b/>
              </w:rPr>
              <w:t>бюджетной</w:t>
            </w:r>
            <w:proofErr w:type="gramEnd"/>
          </w:p>
          <w:p w:rsidR="00CA52FB" w:rsidRPr="009925A7" w:rsidRDefault="00CA52FB" w:rsidP="00CA52FB">
            <w:pPr>
              <w:jc w:val="center"/>
              <w:rPr>
                <w:b/>
              </w:rPr>
            </w:pPr>
            <w:r w:rsidRPr="009925A7">
              <w:rPr>
                <w:b/>
              </w:rPr>
              <w:t>классификации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2FB" w:rsidRPr="009925A7" w:rsidRDefault="00CA52FB" w:rsidP="00CA52FB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Наименование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2FB" w:rsidRPr="009925A7" w:rsidRDefault="00CA52FB" w:rsidP="00CA52FB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Сумма, </w:t>
            </w:r>
          </w:p>
          <w:p w:rsidR="00CA52FB" w:rsidRPr="009925A7" w:rsidRDefault="00CA52FB" w:rsidP="00CA52FB">
            <w:pPr>
              <w:jc w:val="center"/>
              <w:rPr>
                <w:b/>
              </w:rPr>
            </w:pPr>
            <w:r w:rsidRPr="009925A7">
              <w:rPr>
                <w:b/>
              </w:rPr>
              <w:t>рублей</w:t>
            </w:r>
          </w:p>
        </w:tc>
      </w:tr>
      <w:tr w:rsidR="00C526ED" w:rsidRPr="00E02FD8" w:rsidTr="005A1AAA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C526ED" w:rsidRDefault="00C526ED" w:rsidP="00C526ED">
            <w:pPr>
              <w:suppressAutoHyphens w:val="0"/>
            </w:pPr>
            <w:r w:rsidRPr="00895DE2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</w:t>
            </w:r>
            <w:r w:rsidRPr="00895DE2">
              <w:rPr>
                <w:b/>
                <w:i/>
              </w:rPr>
              <w:t>и</w:t>
            </w:r>
            <w:r w:rsidRPr="00895DE2">
              <w:rPr>
                <w:b/>
                <w:i/>
              </w:rPr>
              <w:t>ки"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C526ED" w:rsidRPr="00974715" w:rsidRDefault="00AF625C" w:rsidP="00AF625C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lang w:eastAsia="ru-RU"/>
              </w:rPr>
              <w:t>695 387,00</w:t>
            </w:r>
          </w:p>
        </w:tc>
      </w:tr>
      <w:tr w:rsidR="00C526ED" w:rsidRPr="00E02FD8" w:rsidTr="005A1AAA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C526ED" w:rsidRDefault="00C526ED" w:rsidP="005A1AAA">
            <w:pPr>
              <w:suppressAutoHyphens w:val="0"/>
            </w:pPr>
            <w:r w:rsidRPr="00895DE2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C526ED" w:rsidRDefault="00C526ED" w:rsidP="00135A2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C10C6C" w:rsidTr="005A1AAA">
        <w:tblPrEx>
          <w:tblLook w:val="04A0"/>
        </w:tblPrEx>
        <w:tc>
          <w:tcPr>
            <w:tcW w:w="7797" w:type="dxa"/>
            <w:gridSpan w:val="3"/>
            <w:shd w:val="clear" w:color="auto" w:fill="auto"/>
          </w:tcPr>
          <w:p w:rsidR="00C10C6C" w:rsidRDefault="00C10C6C" w:rsidP="005A1AAA">
            <w:pPr>
              <w:suppressAutoHyphens w:val="0"/>
            </w:pPr>
            <w:r>
              <w:t>Подпрограмма «Управление системой образования»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C10C6C" w:rsidRDefault="00C10C6C" w:rsidP="005A1AAA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C10C6C" w:rsidTr="00B56F4B">
        <w:tblPrEx>
          <w:tblLook w:val="04A0"/>
        </w:tblPrEx>
        <w:trPr>
          <w:trHeight w:val="626"/>
        </w:trPr>
        <w:tc>
          <w:tcPr>
            <w:tcW w:w="4305" w:type="dxa"/>
            <w:gridSpan w:val="2"/>
            <w:shd w:val="clear" w:color="auto" w:fill="auto"/>
            <w:vAlign w:val="center"/>
          </w:tcPr>
          <w:p w:rsidR="00C10C6C" w:rsidRPr="00135A2C" w:rsidRDefault="00B56F4B" w:rsidP="00B56F4B">
            <w:pPr>
              <w:suppressAutoHyphens w:val="0"/>
            </w:pPr>
            <w:r>
              <w:t>Уплата налога на имущество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C10C6C" w:rsidRDefault="00B56F4B" w:rsidP="00B56F4B">
            <w:pPr>
              <w:suppressAutoHyphens w:val="0"/>
              <w:jc w:val="center"/>
            </w:pPr>
            <w:r>
              <w:t>541 0709 0150160620851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C10C6C" w:rsidRDefault="00B56F4B" w:rsidP="00B56F4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695 387,00</w:t>
            </w:r>
          </w:p>
        </w:tc>
      </w:tr>
    </w:tbl>
    <w:p w:rsidR="00AE0E94" w:rsidRDefault="00AE0E94" w:rsidP="00AE0E94">
      <w:pPr>
        <w:ind w:firstLine="567"/>
        <w:jc w:val="both"/>
        <w:rPr>
          <w:highlight w:val="yellow"/>
        </w:rPr>
      </w:pPr>
    </w:p>
    <w:p w:rsidR="00B06200" w:rsidRDefault="00BD5F67" w:rsidP="00B56F4B">
      <w:pPr>
        <w:ind w:firstLine="708"/>
        <w:jc w:val="both"/>
        <w:rPr>
          <w:b/>
        </w:rPr>
      </w:pPr>
      <w:r w:rsidRPr="00BD5F67">
        <w:rPr>
          <w:b/>
        </w:rPr>
        <w:t>6</w:t>
      </w:r>
      <w:r w:rsidR="00AE0E94" w:rsidRPr="00BD5F67">
        <w:rPr>
          <w:b/>
        </w:rPr>
        <w:t>.</w:t>
      </w:r>
      <w:r w:rsidR="00AD1B00">
        <w:rPr>
          <w:b/>
        </w:rPr>
        <w:t xml:space="preserve"> </w:t>
      </w:r>
      <w:r w:rsidR="00B06200" w:rsidRPr="00AD3B6A">
        <w:t>Перераспределить бюджетные ассигнования между главными распорядителями бюджетных средств</w:t>
      </w:r>
      <w:r w:rsidR="00B06200" w:rsidRPr="00AD3B6A">
        <w:rPr>
          <w:b/>
        </w:rPr>
        <w:t xml:space="preserve"> на 202</w:t>
      </w:r>
      <w:r w:rsidR="00B06200">
        <w:rPr>
          <w:b/>
        </w:rPr>
        <w:t>5</w:t>
      </w:r>
      <w:r w:rsidR="00B06200" w:rsidRPr="00AD3B6A">
        <w:rPr>
          <w:b/>
        </w:rPr>
        <w:t xml:space="preserve"> год:</w:t>
      </w:r>
    </w:p>
    <w:p w:rsidR="000D5269" w:rsidRPr="00AD3B6A" w:rsidRDefault="000D5269" w:rsidP="00B06200">
      <w:pPr>
        <w:suppressAutoHyphens w:val="0"/>
        <w:ind w:firstLine="709"/>
        <w:jc w:val="both"/>
        <w:rPr>
          <w:b/>
        </w:rPr>
      </w:pPr>
    </w:p>
    <w:tbl>
      <w:tblPr>
        <w:tblW w:w="11610" w:type="dxa"/>
        <w:tblInd w:w="108" w:type="dxa"/>
        <w:tblLayout w:type="fixed"/>
        <w:tblLook w:val="0000"/>
      </w:tblPr>
      <w:tblGrid>
        <w:gridCol w:w="4395"/>
        <w:gridCol w:w="3685"/>
        <w:gridCol w:w="1580"/>
        <w:gridCol w:w="1950"/>
      </w:tblGrid>
      <w:tr w:rsidR="00B06200" w:rsidRPr="00AD3B6A" w:rsidTr="00EA7D89">
        <w:trPr>
          <w:gridAfter w:val="1"/>
          <w:wAfter w:w="1950" w:type="dxa"/>
          <w:trHeight w:val="9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6200" w:rsidRPr="00AD3B6A" w:rsidRDefault="00B06200" w:rsidP="00B06200">
            <w:pPr>
              <w:jc w:val="center"/>
              <w:rPr>
                <w:b/>
              </w:rPr>
            </w:pPr>
            <w:r w:rsidRPr="00AD3B6A">
              <w:rPr>
                <w:b/>
              </w:rPr>
              <w:t>Наименование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6200" w:rsidRPr="00AD3B6A" w:rsidRDefault="00B06200" w:rsidP="00B06200">
            <w:pPr>
              <w:jc w:val="center"/>
              <w:rPr>
                <w:b/>
              </w:rPr>
            </w:pPr>
            <w:r w:rsidRPr="00AD3B6A">
              <w:rPr>
                <w:b/>
              </w:rPr>
              <w:t>Код бюджетной классификации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200" w:rsidRPr="00AD3B6A" w:rsidRDefault="00B06200" w:rsidP="00B06200">
            <w:pPr>
              <w:jc w:val="center"/>
              <w:rPr>
                <w:b/>
              </w:rPr>
            </w:pPr>
            <w:r w:rsidRPr="00AD3B6A">
              <w:rPr>
                <w:b/>
              </w:rPr>
              <w:t xml:space="preserve">Сумма, </w:t>
            </w:r>
          </w:p>
          <w:p w:rsidR="00B06200" w:rsidRPr="00AD3B6A" w:rsidRDefault="00B06200" w:rsidP="00B06200">
            <w:pPr>
              <w:jc w:val="center"/>
              <w:rPr>
                <w:b/>
              </w:rPr>
            </w:pPr>
            <w:r w:rsidRPr="00AD3B6A">
              <w:rPr>
                <w:b/>
              </w:rPr>
              <w:t>рублей</w:t>
            </w:r>
          </w:p>
        </w:tc>
      </w:tr>
      <w:tr w:rsidR="00B06200" w:rsidRPr="00AD3B6A" w:rsidTr="00EA7D89">
        <w:trPr>
          <w:gridAfter w:val="1"/>
          <w:wAfter w:w="1950" w:type="dxa"/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6200" w:rsidRPr="00AD3B6A" w:rsidRDefault="00B06200" w:rsidP="00B06200">
            <w:pPr>
              <w:jc w:val="center"/>
              <w:rPr>
                <w:b/>
                <w:i/>
              </w:rPr>
            </w:pPr>
            <w:r w:rsidRPr="00AD3B6A">
              <w:rPr>
                <w:b/>
                <w:i/>
              </w:rPr>
              <w:t>Уменьшить ассигнования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200" w:rsidRPr="00AD3B6A" w:rsidRDefault="00B06200" w:rsidP="00B06200">
            <w:pPr>
              <w:jc w:val="center"/>
              <w:rPr>
                <w:b/>
              </w:rPr>
            </w:pPr>
          </w:p>
        </w:tc>
      </w:tr>
      <w:tr w:rsidR="005529F4" w:rsidRPr="00AD3B6A" w:rsidTr="00EA7D89">
        <w:tblPrEx>
          <w:tblLook w:val="04A0"/>
        </w:tblPrEx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9F4" w:rsidRPr="009925A7" w:rsidRDefault="005529F4" w:rsidP="005529F4">
            <w:pPr>
              <w:rPr>
                <w:b/>
                <w:bCs/>
                <w:i/>
              </w:rPr>
            </w:pPr>
            <w:r w:rsidRPr="009925A7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9F4" w:rsidRPr="009925A7" w:rsidRDefault="00F201AB" w:rsidP="00B56F4B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- </w:t>
            </w:r>
            <w:r w:rsidR="00B56F4B">
              <w:rPr>
                <w:b/>
                <w:bCs/>
                <w:i/>
              </w:rPr>
              <w:t>5 500,00</w:t>
            </w:r>
          </w:p>
        </w:tc>
        <w:tc>
          <w:tcPr>
            <w:tcW w:w="1950" w:type="dxa"/>
          </w:tcPr>
          <w:p w:rsidR="005529F4" w:rsidRPr="009925A7" w:rsidRDefault="005529F4" w:rsidP="005529F4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218,86</w:t>
            </w:r>
          </w:p>
        </w:tc>
      </w:tr>
      <w:tr w:rsidR="002C0226" w:rsidRPr="00AD3B6A" w:rsidTr="00EA7D89">
        <w:tblPrEx>
          <w:tblLook w:val="04A0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C0226" w:rsidRDefault="00F201AB" w:rsidP="00F201AB">
            <w:pPr>
              <w:suppressAutoHyphens w:val="0"/>
              <w:rPr>
                <w:rFonts w:cs="Calibri"/>
                <w:bCs/>
              </w:rPr>
            </w:pPr>
            <w:r w:rsidRPr="009925A7">
              <w:t>Муниципальная программа "</w:t>
            </w:r>
            <w:r>
              <w:t>Содержание и развитие муниципального х</w:t>
            </w:r>
            <w:r>
              <w:t>о</w:t>
            </w:r>
            <w:r>
              <w:t>зяйства</w:t>
            </w:r>
            <w:r w:rsidRPr="009925A7">
              <w:t>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0226" w:rsidRDefault="002C0226" w:rsidP="000D5269">
            <w:pPr>
              <w:jc w:val="center"/>
              <w:rPr>
                <w:rFonts w:cs="Calibri"/>
                <w:bCs/>
              </w:rPr>
            </w:pPr>
          </w:p>
        </w:tc>
      </w:tr>
      <w:tr w:rsidR="00F201AB" w:rsidRPr="00AD3B6A" w:rsidTr="00EA7D89">
        <w:tblPrEx>
          <w:tblLook w:val="04A0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201AB" w:rsidRPr="002D757C" w:rsidRDefault="00F201AB" w:rsidP="00872A5C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cs="Calibri"/>
                <w:bCs/>
              </w:rPr>
            </w:pPr>
            <w:r>
              <w:t>Подпрограмма «Благоустройство и охрана окружающей среды»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01AB" w:rsidRDefault="00F201AB" w:rsidP="000D5269">
            <w:pPr>
              <w:jc w:val="center"/>
              <w:rPr>
                <w:rFonts w:cs="Calibri"/>
                <w:bCs/>
              </w:rPr>
            </w:pPr>
          </w:p>
        </w:tc>
      </w:tr>
      <w:tr w:rsidR="00F201AB" w:rsidRPr="00AD3B6A" w:rsidTr="00EA7D89">
        <w:tblPrEx>
          <w:tblLook w:val="04A0"/>
        </w:tblPrEx>
        <w:trPr>
          <w:gridAfter w:val="1"/>
          <w:wAfter w:w="1950" w:type="dxa"/>
          <w:trHeight w:val="3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201AB" w:rsidRPr="002D757C" w:rsidRDefault="0055082B" w:rsidP="00B56F4B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по благоустройству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01AB" w:rsidRPr="00164036" w:rsidRDefault="00F201AB" w:rsidP="0055082B">
            <w:pPr>
              <w:suppressAutoHyphens w:val="0"/>
              <w:jc w:val="center"/>
              <w:rPr>
                <w:rFonts w:cs="Calibri"/>
                <w:bCs/>
                <w:lang w:val="en-US"/>
              </w:rPr>
            </w:pPr>
            <w:r>
              <w:rPr>
                <w:rFonts w:cs="Calibri"/>
                <w:bCs/>
              </w:rPr>
              <w:t>526 0503 07401</w:t>
            </w:r>
            <w:r w:rsidR="0055082B">
              <w:rPr>
                <w:rFonts w:cs="Calibri"/>
                <w:bCs/>
              </w:rPr>
              <w:t>62330 2</w:t>
            </w:r>
            <w:r>
              <w:rPr>
                <w:rFonts w:cs="Calibri"/>
                <w:bCs/>
                <w:lang w:val="en-US"/>
              </w:rPr>
              <w:t>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01AB" w:rsidRDefault="00F201AB" w:rsidP="0055082B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-</w:t>
            </w:r>
            <w:r w:rsidR="0055082B">
              <w:rPr>
                <w:rFonts w:cs="Calibri"/>
                <w:bCs/>
              </w:rPr>
              <w:t xml:space="preserve"> 3 500</w:t>
            </w:r>
            <w:r>
              <w:rPr>
                <w:rFonts w:cs="Calibri"/>
                <w:bCs/>
              </w:rPr>
              <w:t>,</w:t>
            </w:r>
            <w:r w:rsidR="0055082B">
              <w:rPr>
                <w:rFonts w:cs="Calibri"/>
                <w:bCs/>
              </w:rPr>
              <w:t>00</w:t>
            </w:r>
          </w:p>
        </w:tc>
      </w:tr>
      <w:tr w:rsidR="0055082B" w:rsidRPr="00AD3B6A" w:rsidTr="00643CD3">
        <w:tblPrEx>
          <w:tblLook w:val="04A0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082B" w:rsidRDefault="0055082B" w:rsidP="0055082B">
            <w:pPr>
              <w:suppressAutoHyphens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Муниципальная программа «</w:t>
            </w:r>
            <w:r w:rsidRPr="0055082B">
              <w:rPr>
                <w:rFonts w:cs="Calibri"/>
                <w:bCs/>
              </w:rPr>
              <w:t>Комплексные меры противодействия немед</w:t>
            </w:r>
            <w:r w:rsidRPr="0055082B">
              <w:rPr>
                <w:rFonts w:cs="Calibri"/>
                <w:bCs/>
              </w:rPr>
              <w:t>и</w:t>
            </w:r>
            <w:r w:rsidRPr="0055082B">
              <w:rPr>
                <w:rFonts w:cs="Calibri"/>
                <w:bCs/>
              </w:rPr>
              <w:t>цинскому потреблению наркотических средств и их незаконному обороту</w:t>
            </w:r>
            <w:r>
              <w:rPr>
                <w:rFonts w:cs="Calibri"/>
                <w:bCs/>
              </w:rPr>
              <w:t>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5082B" w:rsidRDefault="0055082B" w:rsidP="0055082B">
            <w:pPr>
              <w:jc w:val="center"/>
              <w:rPr>
                <w:rFonts w:cs="Calibri"/>
                <w:bCs/>
              </w:rPr>
            </w:pPr>
          </w:p>
        </w:tc>
      </w:tr>
      <w:tr w:rsidR="00F201AB" w:rsidRPr="00AD3B6A" w:rsidTr="0055082B">
        <w:tblPrEx>
          <w:tblLook w:val="04A0"/>
        </w:tblPrEx>
        <w:trPr>
          <w:gridAfter w:val="1"/>
          <w:wAfter w:w="1950" w:type="dxa"/>
          <w:trHeight w:val="3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01AB" w:rsidRPr="00164036" w:rsidRDefault="0055082B" w:rsidP="00872A5C">
            <w:pPr>
              <w:rPr>
                <w:color w:val="000000"/>
              </w:rPr>
            </w:pPr>
            <w:r w:rsidRPr="0055082B">
              <w:rPr>
                <w:color w:val="000000"/>
              </w:rPr>
              <w:t>Мероприятия по противодействию злоупотребления наркотиками и их незаконному распространению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01AB" w:rsidRDefault="0055082B" w:rsidP="00872A5C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526 0314 1200161960 244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201AB" w:rsidRDefault="0055082B" w:rsidP="00872A5C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-2 000,00</w:t>
            </w:r>
          </w:p>
        </w:tc>
      </w:tr>
      <w:tr w:rsidR="0055082B" w:rsidRPr="00AD3B6A" w:rsidTr="00981801">
        <w:tblPrEx>
          <w:tblLook w:val="04A0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082B" w:rsidRDefault="0055082B" w:rsidP="00153F28">
            <w:pPr>
              <w:suppressAutoHyphens w:val="0"/>
            </w:pPr>
            <w:r>
              <w:rPr>
                <w:b/>
                <w:i/>
              </w:rPr>
              <w:t>Управление по развитию территорий и проектной деятельности А</w:t>
            </w:r>
            <w:r>
              <w:rPr>
                <w:b/>
                <w:i/>
              </w:rPr>
              <w:t>д</w:t>
            </w:r>
            <w:r>
              <w:rPr>
                <w:b/>
                <w:i/>
              </w:rPr>
              <w:t>министрации</w:t>
            </w:r>
            <w:r w:rsidRPr="008125AE">
              <w:rPr>
                <w:b/>
                <w:i/>
              </w:rPr>
              <w:t xml:space="preserve">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5082B" w:rsidRPr="0055082B" w:rsidRDefault="0055082B" w:rsidP="00872A5C">
            <w:pPr>
              <w:jc w:val="center"/>
              <w:rPr>
                <w:rFonts w:cs="Calibri"/>
                <w:b/>
                <w:bCs/>
                <w:i/>
              </w:rPr>
            </w:pPr>
            <w:r w:rsidRPr="0055082B">
              <w:rPr>
                <w:rFonts w:cs="Calibri"/>
                <w:b/>
                <w:bCs/>
                <w:i/>
              </w:rPr>
              <w:t>-1 462 470,00</w:t>
            </w:r>
          </w:p>
        </w:tc>
      </w:tr>
      <w:tr w:rsidR="008C31EF" w:rsidRPr="00AD3B6A" w:rsidTr="009123BE">
        <w:tblPrEx>
          <w:tblLook w:val="04A0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31EF" w:rsidRPr="009925A7" w:rsidRDefault="008C31EF" w:rsidP="00153F28">
            <w:pPr>
              <w:suppressAutoHyphens w:val="0"/>
            </w:pPr>
            <w:r w:rsidRPr="009925A7">
              <w:t>Муниципальная программа "</w:t>
            </w:r>
            <w:r>
              <w:t>Содержание и развитие муниципального х</w:t>
            </w:r>
            <w:r>
              <w:t>о</w:t>
            </w:r>
            <w:r>
              <w:t>зяйства</w:t>
            </w:r>
            <w:r w:rsidRPr="009925A7">
              <w:t>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C31EF" w:rsidRDefault="008C31EF" w:rsidP="00872A5C">
            <w:pPr>
              <w:jc w:val="center"/>
              <w:rPr>
                <w:rFonts w:cs="Calibri"/>
                <w:bCs/>
              </w:rPr>
            </w:pPr>
          </w:p>
        </w:tc>
      </w:tr>
      <w:tr w:rsidR="0098491D" w:rsidRPr="00AD3B6A" w:rsidTr="00725988">
        <w:tblPrEx>
          <w:tblLook w:val="04A0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491D" w:rsidRDefault="0098491D" w:rsidP="00153F28">
            <w:pPr>
              <w:suppressAutoHyphens w:val="0"/>
              <w:rPr>
                <w:sz w:val="20"/>
                <w:szCs w:val="20"/>
              </w:rPr>
            </w:pPr>
            <w:r w:rsidRPr="002D757C">
              <w:rPr>
                <w:bCs/>
              </w:rPr>
              <w:t>Подпрограмма "</w:t>
            </w:r>
            <w:r>
              <w:rPr>
                <w:bCs/>
              </w:rPr>
              <w:t>Организация транспортного обслуживания населения, ра</w:t>
            </w:r>
            <w:r>
              <w:rPr>
                <w:bCs/>
              </w:rPr>
              <w:t>з</w:t>
            </w:r>
            <w:r>
              <w:rPr>
                <w:bCs/>
              </w:rPr>
              <w:t>витие дорожного хозяйства</w:t>
            </w:r>
            <w:r w:rsidRPr="002D757C">
              <w:rPr>
                <w:bCs/>
              </w:rPr>
              <w:t>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8491D" w:rsidRDefault="0098491D" w:rsidP="00872A5C">
            <w:pPr>
              <w:jc w:val="center"/>
              <w:rPr>
                <w:rFonts w:cs="Calibri"/>
                <w:bCs/>
              </w:rPr>
            </w:pPr>
          </w:p>
        </w:tc>
      </w:tr>
      <w:tr w:rsidR="0098491D" w:rsidRPr="00AD3B6A" w:rsidTr="0055082B">
        <w:tblPrEx>
          <w:tblLook w:val="04A0"/>
        </w:tblPrEx>
        <w:trPr>
          <w:gridAfter w:val="1"/>
          <w:wAfter w:w="1950" w:type="dxa"/>
          <w:trHeight w:val="3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491D" w:rsidRPr="002D757C" w:rsidRDefault="0098491D" w:rsidP="00153F28">
            <w:pPr>
              <w:suppressAutoHyphens w:val="0"/>
              <w:rPr>
                <w:bCs/>
              </w:rPr>
            </w:pPr>
            <w:r w:rsidRPr="00A0578A">
              <w:rPr>
                <w:bCs/>
              </w:rPr>
              <w:t>Содержание автомобильных дорог м</w:t>
            </w:r>
            <w:r w:rsidRPr="00A0578A">
              <w:rPr>
                <w:bCs/>
              </w:rPr>
              <w:t>е</w:t>
            </w:r>
            <w:r w:rsidRPr="00A0578A">
              <w:rPr>
                <w:bCs/>
              </w:rPr>
              <w:t>стного значения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8491D" w:rsidRDefault="0098491D" w:rsidP="00872A5C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542 0409 0750162510 244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8491D" w:rsidRDefault="0098491D" w:rsidP="00872A5C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-1 462 470,00</w:t>
            </w:r>
          </w:p>
        </w:tc>
      </w:tr>
      <w:tr w:rsidR="0098491D" w:rsidRPr="00AD3B6A" w:rsidTr="00EA7D89">
        <w:trPr>
          <w:gridAfter w:val="1"/>
          <w:wAfter w:w="1950" w:type="dxa"/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491D" w:rsidRPr="00AD3B6A" w:rsidRDefault="0098491D" w:rsidP="00B06200">
            <w:pPr>
              <w:jc w:val="center"/>
              <w:rPr>
                <w:b/>
                <w:i/>
              </w:rPr>
            </w:pPr>
            <w:r w:rsidRPr="00AD3B6A">
              <w:rPr>
                <w:b/>
                <w:i/>
              </w:rPr>
              <w:t>Увеличить ассигнования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91D" w:rsidRPr="00AD3B6A" w:rsidRDefault="0098491D" w:rsidP="00B06200">
            <w:pPr>
              <w:jc w:val="center"/>
              <w:rPr>
                <w:b/>
              </w:rPr>
            </w:pPr>
          </w:p>
        </w:tc>
      </w:tr>
      <w:tr w:rsidR="0098491D" w:rsidRPr="000D5269" w:rsidTr="00EA7D89">
        <w:tblPrEx>
          <w:tblLook w:val="04A0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8491D" w:rsidRDefault="0098491D" w:rsidP="0098491D">
            <w:pPr>
              <w:suppressAutoHyphens w:val="0"/>
              <w:rPr>
                <w:bCs/>
              </w:rPr>
            </w:pPr>
            <w:r>
              <w:rPr>
                <w:b/>
                <w:i/>
              </w:rPr>
              <w:t>Совет депутатов</w:t>
            </w:r>
            <w:r w:rsidRPr="00895DE2">
              <w:rPr>
                <w:b/>
                <w:i/>
              </w:rPr>
              <w:t xml:space="preserve">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91D" w:rsidRPr="000D5269" w:rsidRDefault="0098491D" w:rsidP="00DA2BFC">
            <w:pPr>
              <w:jc w:val="center"/>
              <w:rPr>
                <w:rFonts w:cs="Calibri"/>
                <w:b/>
                <w:bCs/>
                <w:i/>
              </w:rPr>
            </w:pPr>
            <w:r>
              <w:rPr>
                <w:rFonts w:cs="Calibri"/>
                <w:b/>
                <w:bCs/>
                <w:i/>
              </w:rPr>
              <w:t>3 500,00</w:t>
            </w:r>
          </w:p>
        </w:tc>
      </w:tr>
      <w:tr w:rsidR="0098491D" w:rsidTr="00EA7D89">
        <w:tblPrEx>
          <w:tblLook w:val="04A0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8491D" w:rsidRDefault="0098491D" w:rsidP="00DA2BFC">
            <w:pPr>
              <w:suppressAutoHyphens w:val="0"/>
              <w:rPr>
                <w:bCs/>
              </w:rPr>
            </w:pPr>
            <w:r>
              <w:rPr>
                <w:bCs/>
              </w:rPr>
              <w:t>Непрограммные расходы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91D" w:rsidRDefault="0098491D" w:rsidP="00DA2BFC">
            <w:pPr>
              <w:jc w:val="center"/>
              <w:rPr>
                <w:rFonts w:cs="Calibri"/>
                <w:bCs/>
              </w:rPr>
            </w:pPr>
          </w:p>
        </w:tc>
      </w:tr>
      <w:tr w:rsidR="0098491D" w:rsidTr="00EA7D89">
        <w:tblPrEx>
          <w:tblLook w:val="04A0"/>
        </w:tblPrEx>
        <w:trPr>
          <w:gridAfter w:val="1"/>
          <w:wAfter w:w="1950" w:type="dxa"/>
          <w:trHeight w:val="3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8491D" w:rsidRPr="00740996" w:rsidRDefault="0098491D" w:rsidP="00DA2BFC">
            <w:pPr>
              <w:rPr>
                <w:bCs/>
              </w:rPr>
            </w:pPr>
            <w:r w:rsidRPr="0098491D">
              <w:rPr>
                <w:bCs/>
              </w:rPr>
              <w:lastRenderedPageBreak/>
              <w:t>Содержание представительного органа муниципального образования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8491D" w:rsidRPr="00DA2BFC" w:rsidRDefault="0098491D" w:rsidP="00DA2BFC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537 0103 9900060040 244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91D" w:rsidRDefault="0098491D" w:rsidP="00DA2BFC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3 500,00</w:t>
            </w:r>
          </w:p>
        </w:tc>
      </w:tr>
      <w:tr w:rsidR="0098491D" w:rsidTr="00F83347">
        <w:tblPrEx>
          <w:tblLook w:val="04A0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491D" w:rsidRPr="00AD3B6A" w:rsidRDefault="0098491D" w:rsidP="00153F28">
            <w:pPr>
              <w:rPr>
                <w:b/>
                <w:bCs/>
                <w:i/>
              </w:rPr>
            </w:pPr>
            <w:r w:rsidRPr="00740996">
              <w:rPr>
                <w:b/>
                <w:i/>
              </w:rPr>
              <w:t>Отдел культуры, спорта и молодежной политики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8491D" w:rsidRPr="0098491D" w:rsidRDefault="0098491D" w:rsidP="00DA2BFC">
            <w:pPr>
              <w:jc w:val="center"/>
              <w:rPr>
                <w:rFonts w:cs="Calibri"/>
                <w:b/>
                <w:bCs/>
                <w:i/>
              </w:rPr>
            </w:pPr>
            <w:r>
              <w:rPr>
                <w:rFonts w:cs="Calibri"/>
                <w:b/>
                <w:bCs/>
                <w:i/>
              </w:rPr>
              <w:t>2 000,00</w:t>
            </w:r>
          </w:p>
        </w:tc>
      </w:tr>
      <w:tr w:rsidR="0098491D" w:rsidTr="00153F28">
        <w:tblPrEx>
          <w:tblLook w:val="04A0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491D" w:rsidRDefault="0098491D" w:rsidP="00153F28">
            <w:pPr>
              <w:suppressAutoHyphens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Муниципальная программа «</w:t>
            </w:r>
            <w:r w:rsidRPr="0055082B">
              <w:rPr>
                <w:rFonts w:cs="Calibri"/>
                <w:bCs/>
              </w:rPr>
              <w:t>Комплексные меры противодействия немед</w:t>
            </w:r>
            <w:r w:rsidRPr="0055082B">
              <w:rPr>
                <w:rFonts w:cs="Calibri"/>
                <w:bCs/>
              </w:rPr>
              <w:t>и</w:t>
            </w:r>
            <w:r w:rsidRPr="0055082B">
              <w:rPr>
                <w:rFonts w:cs="Calibri"/>
                <w:bCs/>
              </w:rPr>
              <w:t>цинскому потреблению наркотических средств и их незаконному обороту</w:t>
            </w:r>
            <w:r>
              <w:rPr>
                <w:rFonts w:cs="Calibri"/>
                <w:bCs/>
              </w:rPr>
              <w:t>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8491D" w:rsidRDefault="0098491D" w:rsidP="00153F28">
            <w:pPr>
              <w:jc w:val="center"/>
              <w:rPr>
                <w:rFonts w:cs="Calibri"/>
                <w:bCs/>
              </w:rPr>
            </w:pPr>
          </w:p>
        </w:tc>
      </w:tr>
      <w:tr w:rsidR="0098491D" w:rsidTr="00153F28">
        <w:tblPrEx>
          <w:tblLook w:val="04A0"/>
        </w:tblPrEx>
        <w:trPr>
          <w:gridAfter w:val="1"/>
          <w:wAfter w:w="1950" w:type="dxa"/>
          <w:trHeight w:val="3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491D" w:rsidRPr="00164036" w:rsidRDefault="0098491D" w:rsidP="00153F28">
            <w:pPr>
              <w:rPr>
                <w:color w:val="000000"/>
              </w:rPr>
            </w:pPr>
            <w:r w:rsidRPr="0055082B">
              <w:rPr>
                <w:color w:val="000000"/>
              </w:rPr>
              <w:t>Мероприятия по противодействию злоупотребления наркотиками и их незаконному распространению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8491D" w:rsidRDefault="0098491D" w:rsidP="0098491D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540 0314 1200161960 244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8491D" w:rsidRDefault="0098491D" w:rsidP="00153F28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2 000,00</w:t>
            </w:r>
          </w:p>
        </w:tc>
      </w:tr>
      <w:tr w:rsidR="0098491D" w:rsidRPr="00AD3B6A" w:rsidTr="00EA7D89">
        <w:trPr>
          <w:gridAfter w:val="1"/>
          <w:wAfter w:w="1950" w:type="dxa"/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491D" w:rsidRDefault="0098491D" w:rsidP="0098491D">
            <w:pPr>
              <w:suppressAutoHyphens w:val="0"/>
            </w:pPr>
            <w:r>
              <w:rPr>
                <w:b/>
                <w:i/>
              </w:rPr>
              <w:t>Администрация</w:t>
            </w:r>
            <w:r w:rsidRPr="008125AE">
              <w:rPr>
                <w:b/>
                <w:i/>
              </w:rPr>
              <w:t xml:space="preserve">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491D" w:rsidRPr="00C10C6C" w:rsidRDefault="0098491D" w:rsidP="002C0226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1 462 470,00</w:t>
            </w:r>
          </w:p>
        </w:tc>
      </w:tr>
      <w:tr w:rsidR="002E2ABA" w:rsidTr="00153F28">
        <w:tblPrEx>
          <w:tblLook w:val="04A0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ABA" w:rsidRPr="009925A7" w:rsidRDefault="002E2ABA" w:rsidP="00153F28">
            <w:pPr>
              <w:suppressAutoHyphens w:val="0"/>
            </w:pPr>
            <w:r w:rsidRPr="009925A7">
              <w:t>Муниципальная программа "</w:t>
            </w:r>
            <w:r>
              <w:t>Содержание и развитие муниципального х</w:t>
            </w:r>
            <w:r>
              <w:t>о</w:t>
            </w:r>
            <w:r>
              <w:t>зяйства</w:t>
            </w:r>
            <w:r w:rsidRPr="009925A7">
              <w:t>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2ABA" w:rsidRDefault="002E2ABA" w:rsidP="00153F28">
            <w:pPr>
              <w:jc w:val="center"/>
              <w:rPr>
                <w:rFonts w:cs="Calibri"/>
                <w:bCs/>
              </w:rPr>
            </w:pPr>
          </w:p>
        </w:tc>
      </w:tr>
      <w:tr w:rsidR="002E2ABA" w:rsidTr="00153F28">
        <w:tblPrEx>
          <w:tblLook w:val="04A0"/>
        </w:tblPrEx>
        <w:trPr>
          <w:gridAfter w:val="1"/>
          <w:wAfter w:w="1950" w:type="dxa"/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ABA" w:rsidRDefault="002E2ABA" w:rsidP="00153F28">
            <w:pPr>
              <w:suppressAutoHyphens w:val="0"/>
              <w:rPr>
                <w:sz w:val="20"/>
                <w:szCs w:val="20"/>
              </w:rPr>
            </w:pPr>
            <w:r w:rsidRPr="002D757C">
              <w:rPr>
                <w:bCs/>
              </w:rPr>
              <w:t>Подпрограмма "</w:t>
            </w:r>
            <w:r>
              <w:rPr>
                <w:bCs/>
              </w:rPr>
              <w:t>Организация транспортного обслуживания населения, ра</w:t>
            </w:r>
            <w:r>
              <w:rPr>
                <w:bCs/>
              </w:rPr>
              <w:t>з</w:t>
            </w:r>
            <w:r>
              <w:rPr>
                <w:bCs/>
              </w:rPr>
              <w:t>витие дорожного хозяйства</w:t>
            </w:r>
            <w:r w:rsidRPr="002D757C">
              <w:rPr>
                <w:bCs/>
              </w:rPr>
              <w:t>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2ABA" w:rsidRDefault="002E2ABA" w:rsidP="00153F28">
            <w:pPr>
              <w:jc w:val="center"/>
              <w:rPr>
                <w:rFonts w:cs="Calibri"/>
                <w:bCs/>
              </w:rPr>
            </w:pPr>
          </w:p>
        </w:tc>
      </w:tr>
      <w:tr w:rsidR="002E2ABA" w:rsidTr="00153F28">
        <w:tblPrEx>
          <w:tblLook w:val="04A0"/>
        </w:tblPrEx>
        <w:trPr>
          <w:gridAfter w:val="1"/>
          <w:wAfter w:w="1950" w:type="dxa"/>
          <w:trHeight w:val="34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ABA" w:rsidRPr="002D757C" w:rsidRDefault="002E2ABA" w:rsidP="00153F28">
            <w:pPr>
              <w:suppressAutoHyphens w:val="0"/>
              <w:rPr>
                <w:bCs/>
              </w:rPr>
            </w:pPr>
            <w:r w:rsidRPr="002E2ABA">
              <w:rPr>
                <w:bCs/>
              </w:rPr>
              <w:t>Развитие сети автомобильных дорог Удмуртской Республики (соф)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E2ABA" w:rsidRDefault="002E2ABA" w:rsidP="002E2ABA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542 0409 07501</w:t>
            </w:r>
            <w:r>
              <w:rPr>
                <w:rFonts w:cs="Calibri"/>
                <w:bCs/>
                <w:lang w:val="en-US"/>
              </w:rPr>
              <w:t>S</w:t>
            </w:r>
            <w:r>
              <w:rPr>
                <w:rFonts w:cs="Calibri"/>
                <w:bCs/>
              </w:rPr>
              <w:t>4652 243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2ABA" w:rsidRDefault="002E2ABA" w:rsidP="00153F28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1 462 470,00</w:t>
            </w:r>
          </w:p>
        </w:tc>
      </w:tr>
    </w:tbl>
    <w:p w:rsidR="002E2ABA" w:rsidRPr="00AD3B6A" w:rsidRDefault="002E2ABA" w:rsidP="002E2ABA">
      <w:pPr>
        <w:ind w:firstLine="709"/>
        <w:jc w:val="both"/>
      </w:pPr>
      <w:r>
        <w:t>в</w:t>
      </w:r>
      <w:r w:rsidRPr="000E4C6D">
        <w:t>)</w:t>
      </w:r>
      <w:r w:rsidR="00AD1B00">
        <w:t xml:space="preserve"> в </w:t>
      </w:r>
      <w:r w:rsidRPr="00AD3B6A">
        <w:t xml:space="preserve">приложение </w:t>
      </w:r>
      <w:r>
        <w:t>7</w:t>
      </w:r>
      <w:r w:rsidR="00AD1B00">
        <w:t xml:space="preserve"> </w:t>
      </w:r>
      <w:r>
        <w:t>внести изменения</w:t>
      </w:r>
      <w:r w:rsidR="00AD1B00">
        <w:t xml:space="preserve"> </w:t>
      </w:r>
      <w:r>
        <w:t>в расходы</w:t>
      </w:r>
      <w:r w:rsidRPr="00AD3B6A">
        <w:t xml:space="preserve"> дорожного фонда в сумме </w:t>
      </w:r>
      <w:r>
        <w:t>1 462 47,00</w:t>
      </w:r>
      <w:r w:rsidRPr="00AD3B6A">
        <w:t xml:space="preserve"> рубл</w:t>
      </w:r>
      <w:r>
        <w:t>я</w:t>
      </w:r>
      <w:r w:rsidRPr="00AD3B6A"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80"/>
        <w:gridCol w:w="1276"/>
        <w:gridCol w:w="425"/>
      </w:tblGrid>
      <w:tr w:rsidR="002E2ABA" w:rsidRPr="00AD3B6A" w:rsidTr="00153F28">
        <w:trPr>
          <w:trHeight w:val="47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BA" w:rsidRPr="00AD3B6A" w:rsidRDefault="002E2ABA" w:rsidP="00153F28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ABA" w:rsidRPr="00AD3B6A" w:rsidRDefault="002E2ABA" w:rsidP="00153F28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Сумма</w:t>
            </w:r>
          </w:p>
          <w:p w:rsidR="002E2ABA" w:rsidRPr="00AD3B6A" w:rsidRDefault="002E2ABA" w:rsidP="00153F28">
            <w:pPr>
              <w:spacing w:line="276" w:lineRule="auto"/>
              <w:jc w:val="center"/>
              <w:rPr>
                <w:rFonts w:cs="Calibri"/>
                <w:b/>
              </w:rPr>
            </w:pPr>
            <w:r>
              <w:rPr>
                <w:b/>
              </w:rPr>
              <w:t>р</w:t>
            </w:r>
            <w:r w:rsidRPr="00AD3B6A">
              <w:rPr>
                <w:b/>
              </w:rPr>
              <w:t>уб</w:t>
            </w:r>
            <w:r>
              <w:rPr>
                <w:b/>
              </w:rPr>
              <w:t>лей</w:t>
            </w:r>
          </w:p>
        </w:tc>
      </w:tr>
      <w:tr w:rsidR="002E2ABA" w:rsidRPr="00AD3B6A" w:rsidTr="00153F28">
        <w:trPr>
          <w:trHeight w:val="475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E2ABA" w:rsidRPr="00AD3B6A" w:rsidRDefault="002E2ABA" w:rsidP="002E2ABA">
            <w:pPr>
              <w:spacing w:line="276" w:lineRule="auto"/>
              <w:jc w:val="center"/>
            </w:pPr>
            <w:r>
              <w:rPr>
                <w:b/>
              </w:rPr>
              <w:t>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E2ABA" w:rsidRPr="00AD3B6A" w:rsidRDefault="002E2ABA" w:rsidP="00153F28">
            <w:pPr>
              <w:spacing w:line="276" w:lineRule="auto"/>
              <w:jc w:val="center"/>
              <w:rPr>
                <w:rFonts w:cs="Calibri"/>
              </w:rPr>
            </w:pPr>
          </w:p>
        </w:tc>
      </w:tr>
      <w:tr w:rsidR="00AD1B00" w:rsidRPr="00AD3B6A" w:rsidTr="00284FA4">
        <w:trPr>
          <w:trHeight w:val="47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B00" w:rsidRPr="00AD1B00" w:rsidRDefault="00AD1B00" w:rsidP="005510D8">
            <w:pPr>
              <w:rPr>
                <w:rFonts w:eastAsiaTheme="minorHAnsi"/>
              </w:rPr>
            </w:pPr>
            <w:r w:rsidRPr="00AD1B00">
              <w:rPr>
                <w:rFonts w:eastAsiaTheme="minorHAnsi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B00" w:rsidRPr="00AD1B00" w:rsidRDefault="00AD1B00" w:rsidP="00AD1B00">
            <w:pPr>
              <w:jc w:val="center"/>
            </w:pPr>
            <w:r>
              <w:t>- 1 462 470,00</w:t>
            </w:r>
          </w:p>
        </w:tc>
      </w:tr>
      <w:tr w:rsidR="00AD1B00" w:rsidRPr="00AD3B6A" w:rsidTr="00284FA4">
        <w:trPr>
          <w:trHeight w:val="47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B00" w:rsidRPr="00AD1B00" w:rsidRDefault="00AD1B00" w:rsidP="005510D8">
            <w:pPr>
              <w:jc w:val="both"/>
            </w:pPr>
            <w:r w:rsidRPr="00AD1B00">
              <w:t>Развитие сети автомобильных дорог Удмуртской Республики (соф)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B00" w:rsidRPr="00AD1B00" w:rsidRDefault="00AD1B00" w:rsidP="005510D8">
            <w:pPr>
              <w:jc w:val="center"/>
            </w:pPr>
            <w:r>
              <w:t>1 462 470,00</w:t>
            </w:r>
          </w:p>
        </w:tc>
      </w:tr>
    </w:tbl>
    <w:p w:rsidR="00C70AB0" w:rsidRDefault="002E2ABA" w:rsidP="00C70AB0">
      <w:pPr>
        <w:ind w:firstLine="709"/>
        <w:jc w:val="both"/>
        <w:rPr>
          <w:lang w:eastAsia="ru-RU"/>
        </w:rPr>
      </w:pPr>
      <w:r>
        <w:rPr>
          <w:b/>
        </w:rPr>
        <w:t>7.</w:t>
      </w:r>
      <w:r w:rsidR="00AD1B00">
        <w:rPr>
          <w:b/>
        </w:rPr>
        <w:t xml:space="preserve"> </w:t>
      </w:r>
      <w:r w:rsidR="00C70AB0">
        <w:t>Остатки неиспользованных средств, поступивших в бюджет муниципального образования «Муниципальный округ Красногорский район Удмуртской Республики» в 2024 году направить целевым назначением для финансирования мероприятий в 2025 году:</w:t>
      </w:r>
    </w:p>
    <w:p w:rsidR="00C70AB0" w:rsidRDefault="00C70AB0" w:rsidP="00C70AB0">
      <w:pPr>
        <w:suppressAutoHyphens w:val="0"/>
        <w:ind w:firstLine="709"/>
        <w:jc w:val="both"/>
        <w:rPr>
          <w:lang w:eastAsia="ru-RU"/>
        </w:rPr>
      </w:pPr>
      <w:r>
        <w:rPr>
          <w:lang w:eastAsia="ru-RU"/>
        </w:rPr>
        <w:t>а) увеличить плановое назначение по источникам финансирования дефицита бюдж</w:t>
      </w:r>
      <w:r>
        <w:rPr>
          <w:lang w:eastAsia="ru-RU"/>
        </w:rPr>
        <w:t>е</w:t>
      </w:r>
      <w:r>
        <w:rPr>
          <w:lang w:eastAsia="ru-RU"/>
        </w:rPr>
        <w:t xml:space="preserve">та на сумму </w:t>
      </w:r>
      <w:r w:rsidR="002E2ABA">
        <w:rPr>
          <w:lang w:eastAsia="ru-RU"/>
        </w:rPr>
        <w:t>39 273,59</w:t>
      </w:r>
      <w:r w:rsidR="00AD1B00">
        <w:rPr>
          <w:lang w:eastAsia="ru-RU"/>
        </w:rPr>
        <w:t xml:space="preserve"> </w:t>
      </w:r>
      <w:r>
        <w:rPr>
          <w:lang w:eastAsia="ru-RU"/>
        </w:rPr>
        <w:t>рубля:</w:t>
      </w:r>
    </w:p>
    <w:p w:rsidR="00C70AB0" w:rsidRPr="00C76259" w:rsidRDefault="00C70AB0" w:rsidP="00C70AB0">
      <w:pPr>
        <w:suppressAutoHyphens w:val="0"/>
        <w:ind w:firstLine="709"/>
        <w:jc w:val="both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"/>
        <w:gridCol w:w="3260"/>
        <w:gridCol w:w="4536"/>
        <w:gridCol w:w="1418"/>
        <w:gridCol w:w="283"/>
      </w:tblGrid>
      <w:tr w:rsidR="00C70AB0" w:rsidRPr="00C76259" w:rsidTr="00C70AB0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AB0" w:rsidRPr="00C76259" w:rsidRDefault="00C70AB0" w:rsidP="00C70AB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AB0" w:rsidRPr="00C76259" w:rsidRDefault="00C70AB0" w:rsidP="00C70AB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AB0" w:rsidRPr="00C76259" w:rsidRDefault="00C70AB0" w:rsidP="00C70AB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C70AB0" w:rsidRPr="00C76259" w:rsidRDefault="00C70AB0" w:rsidP="00C70AB0">
            <w:pPr>
              <w:spacing w:line="276" w:lineRule="auto"/>
              <w:jc w:val="center"/>
              <w:rPr>
                <w:b/>
              </w:rPr>
            </w:pPr>
            <w:r w:rsidRPr="00C76259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C70AB0" w:rsidRPr="00C76259" w:rsidTr="00C70AB0">
        <w:trPr>
          <w:trHeight w:val="47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70AB0" w:rsidRPr="009D1989" w:rsidRDefault="00C70AB0" w:rsidP="00C70AB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70AB0" w:rsidRPr="009D1989" w:rsidRDefault="00C70AB0" w:rsidP="00C70AB0">
            <w:pPr>
              <w:spacing w:line="276" w:lineRule="auto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Источники финансирования дефицита бюджета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70AB0" w:rsidRPr="009D1989" w:rsidRDefault="00C70AB0" w:rsidP="00C70AB0">
            <w:pPr>
              <w:spacing w:line="276" w:lineRule="auto"/>
              <w:jc w:val="center"/>
              <w:rPr>
                <w:b/>
              </w:rPr>
            </w:pPr>
          </w:p>
        </w:tc>
      </w:tr>
      <w:tr w:rsidR="00C70AB0" w:rsidRPr="00C76259" w:rsidTr="001F3193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AB0" w:rsidRPr="003A4F99" w:rsidRDefault="00C70AB0" w:rsidP="00C70AB0">
            <w:pPr>
              <w:rPr>
                <w:lang w:eastAsia="ru-RU"/>
              </w:rPr>
            </w:pPr>
            <w:r w:rsidRPr="003A4F99">
              <w:rPr>
                <w:lang w:eastAsia="ru-RU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AB0" w:rsidRPr="003A4F99" w:rsidRDefault="00C70AB0" w:rsidP="001F3193">
            <w:pPr>
              <w:spacing w:after="120"/>
              <w:jc w:val="center"/>
              <w:rPr>
                <w:lang w:eastAsia="ru-RU"/>
              </w:rPr>
            </w:pPr>
            <w:r w:rsidRPr="003A4F99">
              <w:rPr>
                <w:lang w:eastAsia="ru-RU"/>
              </w:rPr>
              <w:t>000 01 05 02 01 14 0000 610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AB0" w:rsidRPr="00C76259" w:rsidRDefault="002E2ABA" w:rsidP="002E2ABA">
            <w:pPr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39 273,59</w:t>
            </w:r>
          </w:p>
        </w:tc>
      </w:tr>
    </w:tbl>
    <w:p w:rsidR="00C70AB0" w:rsidRDefault="00C70AB0" w:rsidP="00C70AB0">
      <w:pPr>
        <w:suppressAutoHyphens w:val="0"/>
        <w:ind w:firstLine="709"/>
        <w:jc w:val="both"/>
        <w:rPr>
          <w:lang w:eastAsia="ru-RU"/>
        </w:rPr>
      </w:pPr>
      <w:r w:rsidRPr="00C76259">
        <w:rPr>
          <w:lang w:eastAsia="ru-RU"/>
        </w:rPr>
        <w:t>б) увеличить расходную часть бюджета муниципального образования «</w:t>
      </w:r>
      <w:r>
        <w:rPr>
          <w:lang w:eastAsia="ru-RU"/>
        </w:rPr>
        <w:t>Муниц</w:t>
      </w:r>
      <w:r>
        <w:rPr>
          <w:lang w:eastAsia="ru-RU"/>
        </w:rPr>
        <w:t>и</w:t>
      </w:r>
      <w:r>
        <w:rPr>
          <w:lang w:eastAsia="ru-RU"/>
        </w:rPr>
        <w:t xml:space="preserve">пальный округ </w:t>
      </w:r>
      <w:r w:rsidRPr="00C76259">
        <w:t>Красногорский</w:t>
      </w:r>
      <w:r w:rsidRPr="00C76259">
        <w:rPr>
          <w:lang w:eastAsia="ru-RU"/>
        </w:rPr>
        <w:t xml:space="preserve"> район</w:t>
      </w:r>
      <w:r>
        <w:rPr>
          <w:lang w:eastAsia="ru-RU"/>
        </w:rPr>
        <w:t xml:space="preserve"> Удмуртской Республики</w:t>
      </w:r>
      <w:r w:rsidRPr="00C76259">
        <w:rPr>
          <w:lang w:eastAsia="ru-RU"/>
        </w:rPr>
        <w:t xml:space="preserve">» на </w:t>
      </w:r>
      <w:r w:rsidR="002E2ABA">
        <w:rPr>
          <w:lang w:eastAsia="ru-RU"/>
        </w:rPr>
        <w:t>39 273,59</w:t>
      </w:r>
      <w:r w:rsidRPr="00C76259">
        <w:rPr>
          <w:lang w:eastAsia="ru-RU"/>
        </w:rPr>
        <w:t xml:space="preserve"> рубл</w:t>
      </w:r>
      <w:r>
        <w:rPr>
          <w:lang w:eastAsia="ru-RU"/>
        </w:rPr>
        <w:t xml:space="preserve">я </w:t>
      </w:r>
      <w:r w:rsidRPr="00C76259">
        <w:t>и ра</w:t>
      </w:r>
      <w:r w:rsidRPr="00C76259">
        <w:t>с</w:t>
      </w:r>
      <w:r w:rsidRPr="00C76259">
        <w:t>пределить по следующим направлениям</w:t>
      </w:r>
      <w:r w:rsidRPr="00C76259">
        <w:rPr>
          <w:lang w:eastAsia="ru-RU"/>
        </w:rPr>
        <w:t>:</w:t>
      </w:r>
    </w:p>
    <w:p w:rsidR="00F870C3" w:rsidRPr="00F870C3" w:rsidRDefault="00C70AB0" w:rsidP="00F870C3">
      <w:pPr>
        <w:ind w:firstLine="567"/>
        <w:jc w:val="both"/>
      </w:pPr>
      <w:r>
        <w:t xml:space="preserve">- </w:t>
      </w:r>
      <w:r w:rsidR="00D650F9">
        <w:rPr>
          <w:b/>
        </w:rPr>
        <w:t>3</w:t>
      </w:r>
      <w:r w:rsidR="00F870C3">
        <w:rPr>
          <w:b/>
        </w:rPr>
        <w:t>8</w:t>
      </w:r>
      <w:r w:rsidR="00D650F9">
        <w:rPr>
          <w:b/>
        </w:rPr>
        <w:t> </w:t>
      </w:r>
      <w:r w:rsidR="00F870C3">
        <w:rPr>
          <w:b/>
        </w:rPr>
        <w:t>8</w:t>
      </w:r>
      <w:r w:rsidR="00D650F9">
        <w:rPr>
          <w:b/>
        </w:rPr>
        <w:t>00,00</w:t>
      </w:r>
      <w:r>
        <w:t xml:space="preserve"> рубля – на </w:t>
      </w:r>
      <w:r w:rsidR="00F870C3">
        <w:t xml:space="preserve">публикацию в Вестнике образования о ликвидации и реорганизации дошкольных образовательных учреждений за счет дотации </w:t>
      </w:r>
      <w:r w:rsidR="00F870C3" w:rsidRPr="00F870C3">
        <w:t>на стимулирование развития муниципального образования, предоставленной по Распоряжению Правительства УР от 31.07.2024 года № 746-р:</w:t>
      </w:r>
    </w:p>
    <w:p w:rsidR="00C70AB0" w:rsidRDefault="00C70AB0" w:rsidP="00C70AB0">
      <w:pPr>
        <w:ind w:firstLine="567"/>
        <w:jc w:val="both"/>
      </w:pPr>
    </w:p>
    <w:tbl>
      <w:tblPr>
        <w:tblW w:w="9781" w:type="dxa"/>
        <w:tblInd w:w="108" w:type="dxa"/>
        <w:tblLayout w:type="fixed"/>
        <w:tblLook w:val="04A0"/>
      </w:tblPr>
      <w:tblGrid>
        <w:gridCol w:w="4678"/>
        <w:gridCol w:w="3402"/>
        <w:gridCol w:w="1701"/>
      </w:tblGrid>
      <w:tr w:rsidR="00164036" w:rsidRPr="002D757C" w:rsidTr="00164036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4036" w:rsidRPr="002D757C" w:rsidRDefault="00164036" w:rsidP="00164036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4036" w:rsidRPr="002D757C" w:rsidRDefault="00164036" w:rsidP="00164036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036" w:rsidRPr="002D757C" w:rsidRDefault="00164036" w:rsidP="00164036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 xml:space="preserve">Сумма, </w:t>
            </w:r>
          </w:p>
          <w:p w:rsidR="00164036" w:rsidRPr="002D757C" w:rsidRDefault="00164036" w:rsidP="00164036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D650F9" w:rsidRPr="002D757C" w:rsidTr="00164036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650F9" w:rsidRPr="00AD3B6A" w:rsidRDefault="00D650F9" w:rsidP="00F870C3">
            <w:pPr>
              <w:rPr>
                <w:b/>
                <w:bCs/>
                <w:i/>
              </w:rPr>
            </w:pPr>
            <w:r w:rsidRPr="00740996">
              <w:rPr>
                <w:b/>
                <w:i/>
              </w:rPr>
              <w:t xml:space="preserve">Отдел </w:t>
            </w:r>
            <w:r w:rsidR="00F870C3">
              <w:rPr>
                <w:b/>
                <w:i/>
              </w:rPr>
              <w:t>образования</w:t>
            </w:r>
            <w:r w:rsidRPr="00740996">
              <w:rPr>
                <w:b/>
                <w:i/>
              </w:rPr>
              <w:t xml:space="preserve"> Администрации муниципального образования </w:t>
            </w:r>
            <w:r w:rsidRPr="00740996">
              <w:rPr>
                <w:b/>
                <w:i/>
              </w:rPr>
              <w:lastRenderedPageBreak/>
              <w:t>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0F9" w:rsidRPr="00AD3B6A" w:rsidRDefault="00D650F9" w:rsidP="00F870C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3</w:t>
            </w:r>
            <w:r w:rsidR="00F870C3">
              <w:rPr>
                <w:b/>
                <w:i/>
              </w:rPr>
              <w:t>8</w:t>
            </w:r>
            <w:r>
              <w:rPr>
                <w:b/>
                <w:i/>
              </w:rPr>
              <w:t> </w:t>
            </w:r>
            <w:r w:rsidR="00F870C3">
              <w:rPr>
                <w:b/>
                <w:i/>
              </w:rPr>
              <w:t>8</w:t>
            </w:r>
            <w:r>
              <w:rPr>
                <w:b/>
                <w:i/>
              </w:rPr>
              <w:t>00,00</w:t>
            </w:r>
          </w:p>
        </w:tc>
      </w:tr>
      <w:tr w:rsidR="00F870C3" w:rsidTr="00153F2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70C3" w:rsidRDefault="00F870C3" w:rsidP="00153F28">
            <w:pPr>
              <w:suppressAutoHyphens w:val="0"/>
            </w:pPr>
            <w:r w:rsidRPr="00895DE2">
              <w:rPr>
                <w:bCs/>
              </w:rPr>
              <w:lastRenderedPageBreak/>
              <w:t>Муниципальная программа «Развитие образования и воспитание»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70C3" w:rsidRDefault="00F870C3" w:rsidP="00153F28">
            <w:pPr>
              <w:jc w:val="center"/>
              <w:rPr>
                <w:rFonts w:cs="Calibri"/>
                <w:bCs/>
              </w:rPr>
            </w:pPr>
          </w:p>
        </w:tc>
      </w:tr>
      <w:tr w:rsidR="00F870C3" w:rsidTr="00153F2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70C3" w:rsidRDefault="00F870C3" w:rsidP="00153F28">
            <w:pPr>
              <w:suppressAutoHyphens w:val="0"/>
            </w:pPr>
            <w:r>
              <w:t>Подпрограмма «Предоставление дошкольного образования»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70C3" w:rsidRDefault="00F870C3" w:rsidP="00153F28">
            <w:pPr>
              <w:jc w:val="center"/>
              <w:rPr>
                <w:rFonts w:cs="Calibri"/>
                <w:bCs/>
              </w:rPr>
            </w:pPr>
          </w:p>
        </w:tc>
      </w:tr>
      <w:tr w:rsidR="00F870C3" w:rsidTr="00153F28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70C3" w:rsidRPr="002D757C" w:rsidRDefault="00F870C3" w:rsidP="00153F28">
            <w:pPr>
              <w:rPr>
                <w:color w:val="000000"/>
              </w:rPr>
            </w:pPr>
            <w:r w:rsidRPr="00A75F50">
              <w:rPr>
                <w:color w:val="000000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70C3" w:rsidRDefault="00F870C3" w:rsidP="00153F28">
            <w:pPr>
              <w:suppressAutoHyphens w:val="0"/>
              <w:jc w:val="center"/>
            </w:pPr>
          </w:p>
          <w:p w:rsidR="00F870C3" w:rsidRDefault="00F870C3" w:rsidP="00153F28">
            <w:pPr>
              <w:suppressAutoHyphens w:val="0"/>
              <w:jc w:val="center"/>
            </w:pPr>
            <w:r>
              <w:t>541 0701 0110163610 611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70C3" w:rsidRDefault="00F870C3" w:rsidP="00F870C3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38 800,00</w:t>
            </w:r>
          </w:p>
        </w:tc>
      </w:tr>
    </w:tbl>
    <w:p w:rsidR="00470AB0" w:rsidRDefault="00470AB0" w:rsidP="00C70AB0">
      <w:pPr>
        <w:ind w:firstLine="567"/>
        <w:jc w:val="both"/>
      </w:pPr>
    </w:p>
    <w:p w:rsidR="009E510D" w:rsidRPr="00164036" w:rsidRDefault="00A75F50" w:rsidP="00C70AB0">
      <w:pPr>
        <w:ind w:firstLine="567"/>
        <w:jc w:val="both"/>
      </w:pPr>
      <w:r>
        <w:t>-</w:t>
      </w:r>
      <w:r w:rsidR="00F870C3" w:rsidRPr="00F870C3">
        <w:rPr>
          <w:b/>
        </w:rPr>
        <w:t>473,59</w:t>
      </w:r>
      <w:r w:rsidR="00AD1B00">
        <w:rPr>
          <w:b/>
        </w:rPr>
        <w:t xml:space="preserve"> </w:t>
      </w:r>
      <w:r w:rsidR="00164036" w:rsidRPr="00164036">
        <w:t>рубля</w:t>
      </w:r>
      <w:r w:rsidR="00164036">
        <w:rPr>
          <w:b/>
        </w:rPr>
        <w:t xml:space="preserve"> –</w:t>
      </w:r>
      <w:r w:rsidR="00AD1B00">
        <w:rPr>
          <w:b/>
        </w:rPr>
        <w:t xml:space="preserve"> </w:t>
      </w:r>
      <w:r w:rsidR="00F60AF9">
        <w:t xml:space="preserve">на </w:t>
      </w:r>
      <w:r w:rsidR="00F870C3">
        <w:t>приобретение материалов на</w:t>
      </w:r>
      <w:r w:rsidR="009E510D">
        <w:t xml:space="preserve"> реализацию  мероприятия по наказам избирателей </w:t>
      </w:r>
    </w:p>
    <w:tbl>
      <w:tblPr>
        <w:tblW w:w="9781" w:type="dxa"/>
        <w:tblInd w:w="108" w:type="dxa"/>
        <w:tblLayout w:type="fixed"/>
        <w:tblLook w:val="04A0"/>
      </w:tblPr>
      <w:tblGrid>
        <w:gridCol w:w="4678"/>
        <w:gridCol w:w="3402"/>
        <w:gridCol w:w="1701"/>
      </w:tblGrid>
      <w:tr w:rsidR="009E510D" w:rsidRPr="002D757C" w:rsidTr="00153F28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510D" w:rsidRPr="002D757C" w:rsidRDefault="009E510D" w:rsidP="00153F28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510D" w:rsidRPr="002D757C" w:rsidRDefault="009E510D" w:rsidP="00153F28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0D" w:rsidRPr="002D757C" w:rsidRDefault="009E510D" w:rsidP="00153F28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 xml:space="preserve">Сумма, </w:t>
            </w:r>
          </w:p>
          <w:p w:rsidR="009E510D" w:rsidRPr="002D757C" w:rsidRDefault="009E510D" w:rsidP="00153F28">
            <w:pPr>
              <w:jc w:val="center"/>
              <w:rPr>
                <w:rFonts w:cs="Calibri"/>
                <w:b/>
              </w:rPr>
            </w:pPr>
            <w:r w:rsidRPr="002D757C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9E510D" w:rsidRPr="002D757C" w:rsidTr="00153F2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E510D" w:rsidRPr="002D757C" w:rsidRDefault="009E510D" w:rsidP="00153F28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Администрация </w:t>
            </w:r>
            <w:r w:rsidRPr="008125AE">
              <w:rPr>
                <w:b/>
                <w:i/>
              </w:rPr>
              <w:t xml:space="preserve">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10D" w:rsidRPr="002D757C" w:rsidRDefault="009E510D" w:rsidP="00153F28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473,59</w:t>
            </w:r>
          </w:p>
        </w:tc>
      </w:tr>
      <w:tr w:rsidR="009E510D" w:rsidRPr="002D757C" w:rsidTr="00153F2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E510D" w:rsidRDefault="009E510D" w:rsidP="000F609E">
            <w:pPr>
              <w:suppressAutoHyphens w:val="0"/>
              <w:rPr>
                <w:rFonts w:cs="Calibri"/>
                <w:bCs/>
              </w:rPr>
            </w:pPr>
            <w:r w:rsidRPr="00895DE2">
              <w:rPr>
                <w:bCs/>
              </w:rPr>
              <w:t>Муниципальная программа «</w:t>
            </w:r>
            <w:r w:rsidR="000F609E">
              <w:rPr>
                <w:bCs/>
              </w:rPr>
              <w:t>Развитие к</w:t>
            </w:r>
            <w:r>
              <w:rPr>
                <w:bCs/>
              </w:rPr>
              <w:t>ультур</w:t>
            </w:r>
            <w:r w:rsidR="000F609E">
              <w:rPr>
                <w:bCs/>
              </w:rPr>
              <w:t>ы</w:t>
            </w:r>
            <w:r w:rsidRPr="00895DE2">
              <w:rPr>
                <w:bCs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510D" w:rsidRPr="002D757C" w:rsidRDefault="009E510D" w:rsidP="00153F28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9E510D" w:rsidRPr="002D757C" w:rsidTr="00153F28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E510D" w:rsidRDefault="009E510D" w:rsidP="00153F28">
            <w:pPr>
              <w:suppressAutoHyphens w:val="0"/>
            </w:pPr>
            <w:r>
              <w:t>Подпрограмма «Реализация национальной политики, развитие местного н</w:t>
            </w:r>
            <w:r>
              <w:t>а</w:t>
            </w:r>
            <w:r>
              <w:t>родного творчества»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510D" w:rsidRPr="002D757C" w:rsidRDefault="009E510D" w:rsidP="00153F28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9E510D" w:rsidRPr="00A75F50" w:rsidTr="00153F28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E510D" w:rsidRPr="002D757C" w:rsidRDefault="009E510D" w:rsidP="00153F28">
            <w:pPr>
              <w:rPr>
                <w:color w:val="000000"/>
              </w:rPr>
            </w:pPr>
            <w:r w:rsidRPr="00B72CD6">
              <w:rPr>
                <w:color w:val="000000"/>
              </w:rPr>
              <w:t>Расходы на реализацию наказов избирателей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E510D" w:rsidRPr="00164036" w:rsidRDefault="009E510D" w:rsidP="00153F28">
            <w:pPr>
              <w:suppressAutoHyphens w:val="0"/>
              <w:jc w:val="center"/>
              <w:rPr>
                <w:rFonts w:cs="Calibri"/>
                <w:bCs/>
                <w:lang w:val="en-US"/>
              </w:rPr>
            </w:pPr>
            <w:r>
              <w:rPr>
                <w:rFonts w:cs="Calibri"/>
                <w:bCs/>
              </w:rPr>
              <w:t>526 0801 0330260190 414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10D" w:rsidRPr="00A75F50" w:rsidRDefault="009E510D" w:rsidP="009E510D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473,59</w:t>
            </w:r>
          </w:p>
        </w:tc>
      </w:tr>
    </w:tbl>
    <w:p w:rsidR="00470AB0" w:rsidRDefault="00470AB0" w:rsidP="00F60AF9">
      <w:pPr>
        <w:ind w:firstLine="567"/>
        <w:jc w:val="both"/>
      </w:pPr>
    </w:p>
    <w:p w:rsidR="00847D4D" w:rsidRPr="005B466A" w:rsidRDefault="005D038E" w:rsidP="00E33753">
      <w:pPr>
        <w:suppressAutoHyphens w:val="0"/>
        <w:ind w:firstLine="567"/>
        <w:jc w:val="both"/>
      </w:pPr>
      <w:r>
        <w:rPr>
          <w:b/>
        </w:rPr>
        <w:t>8</w:t>
      </w:r>
      <w:r w:rsidR="003A3297">
        <w:rPr>
          <w:b/>
        </w:rPr>
        <w:t xml:space="preserve">. </w:t>
      </w:r>
      <w:r w:rsidR="00847D4D" w:rsidRPr="005B466A">
        <w:t xml:space="preserve">Увеличить </w:t>
      </w:r>
      <w:r w:rsidR="00847D4D" w:rsidRPr="005B466A">
        <w:rPr>
          <w:b/>
        </w:rPr>
        <w:t>суб</w:t>
      </w:r>
      <w:r w:rsidR="00E136AA" w:rsidRPr="005B466A">
        <w:rPr>
          <w:b/>
        </w:rPr>
        <w:t>сидию</w:t>
      </w:r>
      <w:r w:rsidR="00847D4D" w:rsidRPr="005B466A">
        <w:t xml:space="preserve"> на </w:t>
      </w:r>
      <w:r w:rsidR="00694EF2" w:rsidRPr="005B466A">
        <w:t>202</w:t>
      </w:r>
      <w:r w:rsidR="005A434C">
        <w:t>5</w:t>
      </w:r>
      <w:r w:rsidR="00694EF2" w:rsidRPr="005B466A">
        <w:t xml:space="preserve"> год в сумме </w:t>
      </w:r>
      <w:r w:rsidR="00BB3045">
        <w:rPr>
          <w:b/>
        </w:rPr>
        <w:t>1</w:t>
      </w:r>
      <w:r>
        <w:rPr>
          <w:b/>
        </w:rPr>
        <w:t>7 929 620,00</w:t>
      </w:r>
      <w:r w:rsidR="00AD1B00">
        <w:rPr>
          <w:b/>
        </w:rPr>
        <w:t xml:space="preserve"> </w:t>
      </w:r>
      <w:r w:rsidR="00847D4D" w:rsidRPr="005B466A">
        <w:t>рубл</w:t>
      </w:r>
      <w:r w:rsidR="005A434C">
        <w:t xml:space="preserve">я в </w:t>
      </w:r>
      <w:r w:rsidR="00847D4D" w:rsidRPr="005B466A">
        <w:t>соответствии с д</w:t>
      </w:r>
      <w:r w:rsidR="00847D4D" w:rsidRPr="005B466A">
        <w:t>о</w:t>
      </w:r>
      <w:r w:rsidR="00847D4D" w:rsidRPr="005B466A">
        <w:t>веденными уведомлениями по расчетам м</w:t>
      </w:r>
      <w:r w:rsidR="00E4493C" w:rsidRPr="005B466A">
        <w:t>ежду бюджетами и Распоряжением</w:t>
      </w:r>
      <w:r w:rsidR="00847D4D" w:rsidRPr="005B466A">
        <w:t xml:space="preserve"> Правительс</w:t>
      </w:r>
      <w:r w:rsidR="00847D4D" w:rsidRPr="005B466A">
        <w:t>т</w:t>
      </w:r>
      <w:r w:rsidR="00847D4D" w:rsidRPr="005B466A">
        <w:t>ва УР и направить:</w:t>
      </w:r>
    </w:p>
    <w:p w:rsidR="005D038E" w:rsidRDefault="005D038E" w:rsidP="00847D4D">
      <w:pPr>
        <w:jc w:val="both"/>
      </w:pPr>
      <w:r>
        <w:t xml:space="preserve">- 6 000 000,00 рубля - </w:t>
      </w:r>
      <w:r w:rsidRPr="005D038E">
        <w:t xml:space="preserve">на капитальный ремонт и ремонт автомобильных дорог местного значения </w:t>
      </w:r>
      <w:r>
        <w:t xml:space="preserve">по </w:t>
      </w:r>
      <w:r w:rsidRPr="005D038E">
        <w:t>Расп</w:t>
      </w:r>
      <w:r>
        <w:t xml:space="preserve">оряжению </w:t>
      </w:r>
      <w:r w:rsidRPr="005D038E">
        <w:t>Прав</w:t>
      </w:r>
      <w:r>
        <w:t>ительства</w:t>
      </w:r>
      <w:r w:rsidRPr="005D038E">
        <w:t xml:space="preserve"> УР от 15.08.2025 г. № 847-р</w:t>
      </w:r>
      <w:r>
        <w:t>;</w:t>
      </w:r>
    </w:p>
    <w:p w:rsidR="005D038E" w:rsidRDefault="005D038E" w:rsidP="00847D4D">
      <w:pPr>
        <w:jc w:val="both"/>
      </w:pPr>
      <w:r>
        <w:t>- 6</w:t>
      </w:r>
      <w:r w:rsidR="00AD1B00">
        <w:t xml:space="preserve"> </w:t>
      </w:r>
      <w:r>
        <w:t xml:space="preserve">838 540,00 рубля – </w:t>
      </w:r>
      <w:r w:rsidRPr="005D038E">
        <w:t xml:space="preserve">на </w:t>
      </w:r>
      <w:proofErr w:type="spellStart"/>
      <w:r w:rsidRPr="005D038E">
        <w:t>софинансирование</w:t>
      </w:r>
      <w:proofErr w:type="spellEnd"/>
      <w:r w:rsidRPr="005D038E">
        <w:t xml:space="preserve"> капитальных вложений в объект муниципальной собственности</w:t>
      </w:r>
      <w:r>
        <w:t>;</w:t>
      </w:r>
    </w:p>
    <w:p w:rsidR="005D038E" w:rsidRDefault="005D038E" w:rsidP="00847D4D">
      <w:pPr>
        <w:jc w:val="both"/>
      </w:pPr>
      <w:r>
        <w:t xml:space="preserve">- 5 091 080,00 рубля - </w:t>
      </w:r>
      <w:r w:rsidRPr="005D038E">
        <w:t>на осуществление капитального ремонта объек</w:t>
      </w:r>
      <w:r>
        <w:t>тов муниципальной собственности</w:t>
      </w:r>
      <w:r w:rsidRPr="005D038E">
        <w:t>.</w:t>
      </w:r>
    </w:p>
    <w:p w:rsidR="000719D5" w:rsidRDefault="005D038E" w:rsidP="005D038E">
      <w:pPr>
        <w:suppressAutoHyphens w:val="0"/>
        <w:ind w:firstLine="567"/>
        <w:jc w:val="both"/>
      </w:pPr>
      <w:r>
        <w:rPr>
          <w:b/>
        </w:rPr>
        <w:t>9</w:t>
      </w:r>
      <w:r w:rsidR="003A3297" w:rsidRPr="003A3297">
        <w:rPr>
          <w:b/>
        </w:rPr>
        <w:t>.</w:t>
      </w:r>
      <w:r w:rsidR="00AD1B00">
        <w:rPr>
          <w:b/>
        </w:rPr>
        <w:t xml:space="preserve"> </w:t>
      </w:r>
      <w:r w:rsidR="00065171" w:rsidRPr="009925A7">
        <w:t xml:space="preserve">Увеличить </w:t>
      </w:r>
      <w:r w:rsidR="00065171" w:rsidRPr="009925A7">
        <w:rPr>
          <w:b/>
        </w:rPr>
        <w:t>иные межбюджетные трансферты</w:t>
      </w:r>
      <w:r w:rsidR="00065171" w:rsidRPr="009925A7">
        <w:t xml:space="preserve"> на 202</w:t>
      </w:r>
      <w:r w:rsidR="00065171">
        <w:t>5</w:t>
      </w:r>
      <w:r w:rsidR="00065171" w:rsidRPr="009925A7">
        <w:t xml:space="preserve"> год в сумме </w:t>
      </w:r>
      <w:r w:rsidRPr="005D038E">
        <w:rPr>
          <w:b/>
        </w:rPr>
        <w:t>40 000,00</w:t>
      </w:r>
      <w:r w:rsidR="00AD1B00">
        <w:rPr>
          <w:b/>
        </w:rPr>
        <w:t xml:space="preserve"> </w:t>
      </w:r>
      <w:r w:rsidR="00065171">
        <w:t>рубля</w:t>
      </w:r>
      <w:r w:rsidR="00065171" w:rsidRPr="009925A7">
        <w:t xml:space="preserve"> в соответствии с доведенными уведомлениями по расчетам между бюджетами и Постано</w:t>
      </w:r>
      <w:r w:rsidR="00065171" w:rsidRPr="009925A7">
        <w:t>в</w:t>
      </w:r>
      <w:r w:rsidR="00065171" w:rsidRPr="009925A7">
        <w:t>лениями Правительства УР</w:t>
      </w:r>
      <w:r w:rsidR="00065171">
        <w:t>:</w:t>
      </w:r>
    </w:p>
    <w:p w:rsidR="005B466A" w:rsidRPr="006A5783" w:rsidRDefault="006A5783" w:rsidP="005B466A">
      <w:pPr>
        <w:jc w:val="both"/>
      </w:pPr>
      <w:r w:rsidRPr="006A5783">
        <w:t>- 40 000,00 руб</w:t>
      </w:r>
      <w:r>
        <w:t xml:space="preserve">ля- </w:t>
      </w:r>
      <w:r w:rsidRPr="006A5783">
        <w:t xml:space="preserve">на  установку информационных табличек при мемориальных объектах ВОВ </w:t>
      </w:r>
      <w:r>
        <w:t xml:space="preserve">по </w:t>
      </w:r>
      <w:r w:rsidRPr="006A5783">
        <w:t>Расп</w:t>
      </w:r>
      <w:r>
        <w:t xml:space="preserve">оряжению </w:t>
      </w:r>
      <w:r w:rsidRPr="006A5783">
        <w:t>Прав</w:t>
      </w:r>
      <w:r>
        <w:t>ительства</w:t>
      </w:r>
      <w:r w:rsidRPr="006A5783">
        <w:t xml:space="preserve"> УР от 15.07.2025 № 724-р</w:t>
      </w:r>
      <w:r>
        <w:t>.</w:t>
      </w:r>
      <w:bookmarkStart w:id="0" w:name="_GoBack"/>
      <w:bookmarkEnd w:id="0"/>
      <w:r w:rsidR="00B56210" w:rsidRPr="006A5783">
        <w:tab/>
      </w:r>
    </w:p>
    <w:p w:rsidR="00B56210" w:rsidRPr="00B56210" w:rsidRDefault="00B56210" w:rsidP="00B56210">
      <w:pPr>
        <w:jc w:val="both"/>
      </w:pPr>
      <w:r w:rsidRPr="006A5783">
        <w:t>.</w:t>
      </w:r>
    </w:p>
    <w:sectPr w:rsidR="00B56210" w:rsidRPr="00B56210" w:rsidSect="00EE4841">
      <w:footnotePr>
        <w:pos w:val="beneathText"/>
      </w:footnotePr>
      <w:pgSz w:w="11905" w:h="16837"/>
      <w:pgMar w:top="1134" w:right="848" w:bottom="1134" w:left="15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</w:pPr>
    </w:lvl>
    <w:lvl w:ilvl="1">
      <w:start w:val="1"/>
      <w:numFmt w:val="decimal"/>
      <w:lvlText w:val="%1.%2."/>
      <w:lvlJc w:val="left"/>
      <w:pPr>
        <w:tabs>
          <w:tab w:val="num" w:pos="2121"/>
        </w:tabs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</w:p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140"/>
        </w:tabs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Times New Roman" w:eastAsia="Times New Roman" w:hAnsi="Times New Roman" w:cs="Times New Roman"/>
      </w:rPr>
    </w:lvl>
    <w:lvl w:ilvl="1">
      <w:start w:val="2"/>
      <w:numFmt w:val="bullet"/>
      <w:lvlText w:val="-"/>
      <w:lvlJc w:val="left"/>
      <w:pPr>
        <w:tabs>
          <w:tab w:val="num" w:pos="1440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4">
    <w:nsid w:val="03DE0549"/>
    <w:multiLevelType w:val="hybridMultilevel"/>
    <w:tmpl w:val="F592884C"/>
    <w:lvl w:ilvl="0" w:tplc="08E6A0A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05000022"/>
    <w:multiLevelType w:val="hybridMultilevel"/>
    <w:tmpl w:val="F30A8228"/>
    <w:lvl w:ilvl="0" w:tplc="8E12D6DA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303F1E"/>
    <w:multiLevelType w:val="hybridMultilevel"/>
    <w:tmpl w:val="3F284E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05942A29"/>
    <w:multiLevelType w:val="hybridMultilevel"/>
    <w:tmpl w:val="789A0680"/>
    <w:lvl w:ilvl="0" w:tplc="135283D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07450626"/>
    <w:multiLevelType w:val="hybridMultilevel"/>
    <w:tmpl w:val="3FA61214"/>
    <w:lvl w:ilvl="0" w:tplc="8D66FF78">
      <w:start w:val="4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7023B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0CD31C68"/>
    <w:multiLevelType w:val="hybridMultilevel"/>
    <w:tmpl w:val="6E38F02C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D0E065F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FDB6D3F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11A35B3C"/>
    <w:multiLevelType w:val="hybridMultilevel"/>
    <w:tmpl w:val="D8B2D77E"/>
    <w:lvl w:ilvl="0" w:tplc="46E8A678">
      <w:start w:val="1"/>
      <w:numFmt w:val="decimal"/>
      <w:lvlText w:val="%1."/>
      <w:lvlJc w:val="left"/>
      <w:pPr>
        <w:ind w:left="70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>
    <w:nsid w:val="14BA5471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073102"/>
    <w:multiLevelType w:val="hybridMultilevel"/>
    <w:tmpl w:val="650C1544"/>
    <w:lvl w:ilvl="0" w:tplc="CE7CE78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182FDB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E387771"/>
    <w:multiLevelType w:val="hybridMultilevel"/>
    <w:tmpl w:val="D91A5D54"/>
    <w:lvl w:ilvl="0" w:tplc="FBD4B6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1FB5D20"/>
    <w:multiLevelType w:val="multilevel"/>
    <w:tmpl w:val="D9AADA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50"/>
        </w:tabs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00"/>
        </w:tabs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19">
    <w:nsid w:val="25B549F3"/>
    <w:multiLevelType w:val="hybridMultilevel"/>
    <w:tmpl w:val="D200F38E"/>
    <w:lvl w:ilvl="0" w:tplc="49BC164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2F0E6547"/>
    <w:multiLevelType w:val="hybridMultilevel"/>
    <w:tmpl w:val="BD4E06A8"/>
    <w:lvl w:ilvl="0" w:tplc="0419000F">
      <w:start w:val="3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1">
    <w:nsid w:val="31A66287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12675E"/>
    <w:multiLevelType w:val="hybridMultilevel"/>
    <w:tmpl w:val="F00806C2"/>
    <w:lvl w:ilvl="0" w:tplc="E15C12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5D45704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EBF6135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11D467B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>
    <w:nsid w:val="42A91A3B"/>
    <w:multiLevelType w:val="hybridMultilevel"/>
    <w:tmpl w:val="E5963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DA6179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CE129E6"/>
    <w:multiLevelType w:val="hybridMultilevel"/>
    <w:tmpl w:val="3E046C1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8B01949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83980"/>
    <w:multiLevelType w:val="hybridMultilevel"/>
    <w:tmpl w:val="81867FF0"/>
    <w:lvl w:ilvl="0" w:tplc="A5A2D2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E53B0D"/>
    <w:multiLevelType w:val="hybridMultilevel"/>
    <w:tmpl w:val="1E644344"/>
    <w:lvl w:ilvl="0" w:tplc="A4CE0DF0">
      <w:start w:val="2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C722A"/>
    <w:multiLevelType w:val="hybridMultilevel"/>
    <w:tmpl w:val="782C99EE"/>
    <w:lvl w:ilvl="0" w:tplc="C7963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928535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D74BA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77A7182E"/>
    <w:multiLevelType w:val="hybridMultilevel"/>
    <w:tmpl w:val="2AA8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207862"/>
    <w:multiLevelType w:val="hybridMultilevel"/>
    <w:tmpl w:val="624672A6"/>
    <w:lvl w:ilvl="0" w:tplc="70FCD30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2A026A"/>
    <w:multiLevelType w:val="hybridMultilevel"/>
    <w:tmpl w:val="CCD6AF80"/>
    <w:lvl w:ilvl="0" w:tplc="A5A2D2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D507D2"/>
    <w:multiLevelType w:val="hybridMultilevel"/>
    <w:tmpl w:val="A2984F38"/>
    <w:lvl w:ilvl="0" w:tplc="AB4C0F98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32"/>
  </w:num>
  <w:num w:numId="6">
    <w:abstractNumId w:val="8"/>
  </w:num>
  <w:num w:numId="7">
    <w:abstractNumId w:val="18"/>
  </w:num>
  <w:num w:numId="8">
    <w:abstractNumId w:val="31"/>
  </w:num>
  <w:num w:numId="9">
    <w:abstractNumId w:val="20"/>
  </w:num>
  <w:num w:numId="10">
    <w:abstractNumId w:val="13"/>
  </w:num>
  <w:num w:numId="11">
    <w:abstractNumId w:val="7"/>
  </w:num>
  <w:num w:numId="12">
    <w:abstractNumId w:val="25"/>
  </w:num>
  <w:num w:numId="13">
    <w:abstractNumId w:val="12"/>
  </w:num>
  <w:num w:numId="14">
    <w:abstractNumId w:val="37"/>
  </w:num>
  <w:num w:numId="15">
    <w:abstractNumId w:val="22"/>
  </w:num>
  <w:num w:numId="16">
    <w:abstractNumId w:val="21"/>
  </w:num>
  <w:num w:numId="17">
    <w:abstractNumId w:val="9"/>
  </w:num>
  <w:num w:numId="18">
    <w:abstractNumId w:val="33"/>
  </w:num>
  <w:num w:numId="19">
    <w:abstractNumId w:val="16"/>
  </w:num>
  <w:num w:numId="20">
    <w:abstractNumId w:val="23"/>
  </w:num>
  <w:num w:numId="21">
    <w:abstractNumId w:val="29"/>
  </w:num>
  <w:num w:numId="22">
    <w:abstractNumId w:val="11"/>
  </w:num>
  <w:num w:numId="23">
    <w:abstractNumId w:val="14"/>
  </w:num>
  <w:num w:numId="24">
    <w:abstractNumId w:val="35"/>
  </w:num>
  <w:num w:numId="25">
    <w:abstractNumId w:val="10"/>
  </w:num>
  <w:num w:numId="26">
    <w:abstractNumId w:val="27"/>
  </w:num>
  <w:num w:numId="27">
    <w:abstractNumId w:val="24"/>
  </w:num>
  <w:num w:numId="28">
    <w:abstractNumId w:val="19"/>
  </w:num>
  <w:num w:numId="29">
    <w:abstractNumId w:val="26"/>
  </w:num>
  <w:num w:numId="30">
    <w:abstractNumId w:val="5"/>
  </w:num>
  <w:num w:numId="31">
    <w:abstractNumId w:val="15"/>
  </w:num>
  <w:num w:numId="32">
    <w:abstractNumId w:val="6"/>
  </w:num>
  <w:num w:numId="33">
    <w:abstractNumId w:val="4"/>
  </w:num>
  <w:num w:numId="34">
    <w:abstractNumId w:val="17"/>
  </w:num>
  <w:num w:numId="35">
    <w:abstractNumId w:val="34"/>
  </w:num>
  <w:num w:numId="36">
    <w:abstractNumId w:val="28"/>
  </w:num>
  <w:num w:numId="37">
    <w:abstractNumId w:val="36"/>
  </w:num>
  <w:num w:numId="3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A53710"/>
    <w:rsid w:val="00000593"/>
    <w:rsid w:val="0000156B"/>
    <w:rsid w:val="0000290F"/>
    <w:rsid w:val="0000337F"/>
    <w:rsid w:val="0000372E"/>
    <w:rsid w:val="00003A0E"/>
    <w:rsid w:val="00004143"/>
    <w:rsid w:val="00004EB2"/>
    <w:rsid w:val="00005705"/>
    <w:rsid w:val="00005755"/>
    <w:rsid w:val="000068A9"/>
    <w:rsid w:val="00007BD6"/>
    <w:rsid w:val="000138FA"/>
    <w:rsid w:val="0001530B"/>
    <w:rsid w:val="00015E65"/>
    <w:rsid w:val="00016BB1"/>
    <w:rsid w:val="00017EDB"/>
    <w:rsid w:val="00020BF4"/>
    <w:rsid w:val="000214FE"/>
    <w:rsid w:val="00021FFD"/>
    <w:rsid w:val="000226B9"/>
    <w:rsid w:val="00022B0B"/>
    <w:rsid w:val="0002314C"/>
    <w:rsid w:val="00023531"/>
    <w:rsid w:val="000249BF"/>
    <w:rsid w:val="000249E4"/>
    <w:rsid w:val="00024D39"/>
    <w:rsid w:val="000265DE"/>
    <w:rsid w:val="00027557"/>
    <w:rsid w:val="00030328"/>
    <w:rsid w:val="0003251B"/>
    <w:rsid w:val="0003300D"/>
    <w:rsid w:val="00033449"/>
    <w:rsid w:val="00036F65"/>
    <w:rsid w:val="00041C63"/>
    <w:rsid w:val="00042F2A"/>
    <w:rsid w:val="00043076"/>
    <w:rsid w:val="0004385A"/>
    <w:rsid w:val="00043E58"/>
    <w:rsid w:val="00043FE6"/>
    <w:rsid w:val="000440D2"/>
    <w:rsid w:val="00047235"/>
    <w:rsid w:val="0004775B"/>
    <w:rsid w:val="00047A47"/>
    <w:rsid w:val="000500B8"/>
    <w:rsid w:val="00050AFB"/>
    <w:rsid w:val="00052EA4"/>
    <w:rsid w:val="000537B7"/>
    <w:rsid w:val="0005610D"/>
    <w:rsid w:val="000572F1"/>
    <w:rsid w:val="000577FC"/>
    <w:rsid w:val="00060FC1"/>
    <w:rsid w:val="00061962"/>
    <w:rsid w:val="00062F71"/>
    <w:rsid w:val="00065171"/>
    <w:rsid w:val="0006652D"/>
    <w:rsid w:val="00067F9A"/>
    <w:rsid w:val="000719D5"/>
    <w:rsid w:val="00072485"/>
    <w:rsid w:val="000727C2"/>
    <w:rsid w:val="00075B2D"/>
    <w:rsid w:val="00082899"/>
    <w:rsid w:val="00083703"/>
    <w:rsid w:val="0008437D"/>
    <w:rsid w:val="00085CC7"/>
    <w:rsid w:val="00085FFA"/>
    <w:rsid w:val="0008687C"/>
    <w:rsid w:val="00086A24"/>
    <w:rsid w:val="00086AA6"/>
    <w:rsid w:val="00087F3C"/>
    <w:rsid w:val="0009135E"/>
    <w:rsid w:val="000929A3"/>
    <w:rsid w:val="000931EA"/>
    <w:rsid w:val="00093414"/>
    <w:rsid w:val="00093BF6"/>
    <w:rsid w:val="0009408C"/>
    <w:rsid w:val="0009491F"/>
    <w:rsid w:val="00095E27"/>
    <w:rsid w:val="000966D6"/>
    <w:rsid w:val="00096A43"/>
    <w:rsid w:val="000A0F0D"/>
    <w:rsid w:val="000A361C"/>
    <w:rsid w:val="000A3DF4"/>
    <w:rsid w:val="000A42B1"/>
    <w:rsid w:val="000A4D19"/>
    <w:rsid w:val="000B1270"/>
    <w:rsid w:val="000B4649"/>
    <w:rsid w:val="000B4F13"/>
    <w:rsid w:val="000C1386"/>
    <w:rsid w:val="000C1705"/>
    <w:rsid w:val="000C2A27"/>
    <w:rsid w:val="000C2B0C"/>
    <w:rsid w:val="000C32DB"/>
    <w:rsid w:val="000C3B1A"/>
    <w:rsid w:val="000C500A"/>
    <w:rsid w:val="000C728D"/>
    <w:rsid w:val="000D24CA"/>
    <w:rsid w:val="000D4126"/>
    <w:rsid w:val="000D517E"/>
    <w:rsid w:val="000D524A"/>
    <w:rsid w:val="000D5269"/>
    <w:rsid w:val="000D7824"/>
    <w:rsid w:val="000E08CE"/>
    <w:rsid w:val="000E2426"/>
    <w:rsid w:val="000E411A"/>
    <w:rsid w:val="000E4C6D"/>
    <w:rsid w:val="000E6B0A"/>
    <w:rsid w:val="000F015C"/>
    <w:rsid w:val="000F0B51"/>
    <w:rsid w:val="000F2AF7"/>
    <w:rsid w:val="000F31C6"/>
    <w:rsid w:val="000F3271"/>
    <w:rsid w:val="000F476B"/>
    <w:rsid w:val="000F609E"/>
    <w:rsid w:val="000F6A14"/>
    <w:rsid w:val="000F7382"/>
    <w:rsid w:val="00101B78"/>
    <w:rsid w:val="00102AF2"/>
    <w:rsid w:val="001036BB"/>
    <w:rsid w:val="0010440E"/>
    <w:rsid w:val="001060ED"/>
    <w:rsid w:val="0010760A"/>
    <w:rsid w:val="00107641"/>
    <w:rsid w:val="00107774"/>
    <w:rsid w:val="00107E27"/>
    <w:rsid w:val="00110778"/>
    <w:rsid w:val="0011179C"/>
    <w:rsid w:val="00112949"/>
    <w:rsid w:val="00113E77"/>
    <w:rsid w:val="00114B75"/>
    <w:rsid w:val="00115DC1"/>
    <w:rsid w:val="00120935"/>
    <w:rsid w:val="00123C01"/>
    <w:rsid w:val="00124492"/>
    <w:rsid w:val="00124BF9"/>
    <w:rsid w:val="00125E76"/>
    <w:rsid w:val="00126CF0"/>
    <w:rsid w:val="00130F70"/>
    <w:rsid w:val="00132536"/>
    <w:rsid w:val="001329DC"/>
    <w:rsid w:val="00132F7E"/>
    <w:rsid w:val="00135A2C"/>
    <w:rsid w:val="00136641"/>
    <w:rsid w:val="00140FF0"/>
    <w:rsid w:val="00141500"/>
    <w:rsid w:val="0014166C"/>
    <w:rsid w:val="001417C1"/>
    <w:rsid w:val="001431D6"/>
    <w:rsid w:val="001444BA"/>
    <w:rsid w:val="00144CE4"/>
    <w:rsid w:val="001451D3"/>
    <w:rsid w:val="001453C1"/>
    <w:rsid w:val="00146335"/>
    <w:rsid w:val="00150834"/>
    <w:rsid w:val="00152CD7"/>
    <w:rsid w:val="001536A4"/>
    <w:rsid w:val="001558C3"/>
    <w:rsid w:val="00155A41"/>
    <w:rsid w:val="00160A66"/>
    <w:rsid w:val="00161D7B"/>
    <w:rsid w:val="00163316"/>
    <w:rsid w:val="00164036"/>
    <w:rsid w:val="001642ED"/>
    <w:rsid w:val="00165CF7"/>
    <w:rsid w:val="0016707A"/>
    <w:rsid w:val="00167A56"/>
    <w:rsid w:val="001701B5"/>
    <w:rsid w:val="001712BE"/>
    <w:rsid w:val="001725B7"/>
    <w:rsid w:val="001725CD"/>
    <w:rsid w:val="00173B41"/>
    <w:rsid w:val="001747C7"/>
    <w:rsid w:val="00177614"/>
    <w:rsid w:val="00177937"/>
    <w:rsid w:val="00177A41"/>
    <w:rsid w:val="00177E1A"/>
    <w:rsid w:val="00177FE9"/>
    <w:rsid w:val="00180101"/>
    <w:rsid w:val="00182300"/>
    <w:rsid w:val="00182673"/>
    <w:rsid w:val="00183F0B"/>
    <w:rsid w:val="00185F29"/>
    <w:rsid w:val="00187AA8"/>
    <w:rsid w:val="00187B4F"/>
    <w:rsid w:val="00191EAE"/>
    <w:rsid w:val="00192705"/>
    <w:rsid w:val="001938CE"/>
    <w:rsid w:val="00194269"/>
    <w:rsid w:val="0019622F"/>
    <w:rsid w:val="001978FE"/>
    <w:rsid w:val="001A0CAB"/>
    <w:rsid w:val="001A3CE7"/>
    <w:rsid w:val="001A4109"/>
    <w:rsid w:val="001A47C9"/>
    <w:rsid w:val="001A6A0B"/>
    <w:rsid w:val="001A6AF8"/>
    <w:rsid w:val="001A7571"/>
    <w:rsid w:val="001B7198"/>
    <w:rsid w:val="001B77B5"/>
    <w:rsid w:val="001C05A7"/>
    <w:rsid w:val="001C0720"/>
    <w:rsid w:val="001C26E2"/>
    <w:rsid w:val="001C3706"/>
    <w:rsid w:val="001C3985"/>
    <w:rsid w:val="001C4717"/>
    <w:rsid w:val="001C59A1"/>
    <w:rsid w:val="001C73CB"/>
    <w:rsid w:val="001C76D8"/>
    <w:rsid w:val="001D1AD9"/>
    <w:rsid w:val="001D2A2B"/>
    <w:rsid w:val="001D2EA7"/>
    <w:rsid w:val="001D362B"/>
    <w:rsid w:val="001D37CF"/>
    <w:rsid w:val="001D4C40"/>
    <w:rsid w:val="001D6E8B"/>
    <w:rsid w:val="001D7E18"/>
    <w:rsid w:val="001E46FD"/>
    <w:rsid w:val="001E51A4"/>
    <w:rsid w:val="001E6BB7"/>
    <w:rsid w:val="001F2756"/>
    <w:rsid w:val="001F3193"/>
    <w:rsid w:val="001F347D"/>
    <w:rsid w:val="001F3787"/>
    <w:rsid w:val="001F3D50"/>
    <w:rsid w:val="001F4B5F"/>
    <w:rsid w:val="001F5248"/>
    <w:rsid w:val="001F55FE"/>
    <w:rsid w:val="001F7346"/>
    <w:rsid w:val="00201B46"/>
    <w:rsid w:val="00202C5B"/>
    <w:rsid w:val="00203504"/>
    <w:rsid w:val="002048DD"/>
    <w:rsid w:val="00204A36"/>
    <w:rsid w:val="002054A9"/>
    <w:rsid w:val="002061AF"/>
    <w:rsid w:val="00206BF2"/>
    <w:rsid w:val="00207F2B"/>
    <w:rsid w:val="00207F6B"/>
    <w:rsid w:val="002104BF"/>
    <w:rsid w:val="00211C5B"/>
    <w:rsid w:val="00212CDD"/>
    <w:rsid w:val="00214FF8"/>
    <w:rsid w:val="00215B49"/>
    <w:rsid w:val="00216AC1"/>
    <w:rsid w:val="002200C4"/>
    <w:rsid w:val="002205F1"/>
    <w:rsid w:val="00220EEE"/>
    <w:rsid w:val="00221BDD"/>
    <w:rsid w:val="002220D9"/>
    <w:rsid w:val="002229A7"/>
    <w:rsid w:val="00222E48"/>
    <w:rsid w:val="00223C07"/>
    <w:rsid w:val="002253C3"/>
    <w:rsid w:val="00226BD0"/>
    <w:rsid w:val="00227727"/>
    <w:rsid w:val="00230582"/>
    <w:rsid w:val="00231401"/>
    <w:rsid w:val="0023166B"/>
    <w:rsid w:val="002321CE"/>
    <w:rsid w:val="00233D13"/>
    <w:rsid w:val="002347E2"/>
    <w:rsid w:val="00235253"/>
    <w:rsid w:val="00235C79"/>
    <w:rsid w:val="00236FA7"/>
    <w:rsid w:val="00237E1E"/>
    <w:rsid w:val="00237EBD"/>
    <w:rsid w:val="00240182"/>
    <w:rsid w:val="00242138"/>
    <w:rsid w:val="00243075"/>
    <w:rsid w:val="00246EA8"/>
    <w:rsid w:val="00247468"/>
    <w:rsid w:val="002514D8"/>
    <w:rsid w:val="00252CD3"/>
    <w:rsid w:val="00252CD8"/>
    <w:rsid w:val="00253C08"/>
    <w:rsid w:val="00254E9F"/>
    <w:rsid w:val="002615C9"/>
    <w:rsid w:val="00261EDB"/>
    <w:rsid w:val="00264680"/>
    <w:rsid w:val="00264FEB"/>
    <w:rsid w:val="00265849"/>
    <w:rsid w:val="00266594"/>
    <w:rsid w:val="00266A11"/>
    <w:rsid w:val="002706A9"/>
    <w:rsid w:val="002709C1"/>
    <w:rsid w:val="00272561"/>
    <w:rsid w:val="00272801"/>
    <w:rsid w:val="002735AC"/>
    <w:rsid w:val="0027530A"/>
    <w:rsid w:val="00275C39"/>
    <w:rsid w:val="002771BD"/>
    <w:rsid w:val="00277ED5"/>
    <w:rsid w:val="00277EF9"/>
    <w:rsid w:val="00280303"/>
    <w:rsid w:val="002803B1"/>
    <w:rsid w:val="002820AC"/>
    <w:rsid w:val="002823DD"/>
    <w:rsid w:val="00282B52"/>
    <w:rsid w:val="002846A9"/>
    <w:rsid w:val="00284E0F"/>
    <w:rsid w:val="00285B7E"/>
    <w:rsid w:val="0028612A"/>
    <w:rsid w:val="00286240"/>
    <w:rsid w:val="00286B8E"/>
    <w:rsid w:val="0028776F"/>
    <w:rsid w:val="002879ED"/>
    <w:rsid w:val="00287CB0"/>
    <w:rsid w:val="002905A7"/>
    <w:rsid w:val="002906ED"/>
    <w:rsid w:val="00290CE1"/>
    <w:rsid w:val="002911AF"/>
    <w:rsid w:val="00295A4A"/>
    <w:rsid w:val="00295C5C"/>
    <w:rsid w:val="002970B1"/>
    <w:rsid w:val="002977CA"/>
    <w:rsid w:val="002A012E"/>
    <w:rsid w:val="002A0223"/>
    <w:rsid w:val="002A06B1"/>
    <w:rsid w:val="002A1415"/>
    <w:rsid w:val="002A17CF"/>
    <w:rsid w:val="002A198E"/>
    <w:rsid w:val="002A622E"/>
    <w:rsid w:val="002A6339"/>
    <w:rsid w:val="002A73DC"/>
    <w:rsid w:val="002B3521"/>
    <w:rsid w:val="002B530F"/>
    <w:rsid w:val="002B657E"/>
    <w:rsid w:val="002B660C"/>
    <w:rsid w:val="002B6AB1"/>
    <w:rsid w:val="002C0226"/>
    <w:rsid w:val="002C0BE6"/>
    <w:rsid w:val="002C1E16"/>
    <w:rsid w:val="002C2DAD"/>
    <w:rsid w:val="002C4584"/>
    <w:rsid w:val="002C5012"/>
    <w:rsid w:val="002C5A90"/>
    <w:rsid w:val="002C7B00"/>
    <w:rsid w:val="002D13A2"/>
    <w:rsid w:val="002D3238"/>
    <w:rsid w:val="002D363E"/>
    <w:rsid w:val="002D4963"/>
    <w:rsid w:val="002D6224"/>
    <w:rsid w:val="002D66D4"/>
    <w:rsid w:val="002D7932"/>
    <w:rsid w:val="002E1042"/>
    <w:rsid w:val="002E2ABA"/>
    <w:rsid w:val="002E5509"/>
    <w:rsid w:val="002E573C"/>
    <w:rsid w:val="002E6C2C"/>
    <w:rsid w:val="002E7D61"/>
    <w:rsid w:val="002F0657"/>
    <w:rsid w:val="002F236E"/>
    <w:rsid w:val="002F2FD4"/>
    <w:rsid w:val="002F5213"/>
    <w:rsid w:val="002F624B"/>
    <w:rsid w:val="002F62EB"/>
    <w:rsid w:val="00300151"/>
    <w:rsid w:val="00300494"/>
    <w:rsid w:val="00300B72"/>
    <w:rsid w:val="00301ADC"/>
    <w:rsid w:val="00304ABC"/>
    <w:rsid w:val="003057EC"/>
    <w:rsid w:val="00306FC5"/>
    <w:rsid w:val="00307873"/>
    <w:rsid w:val="00307E5E"/>
    <w:rsid w:val="003113B7"/>
    <w:rsid w:val="00311A07"/>
    <w:rsid w:val="00314106"/>
    <w:rsid w:val="00314536"/>
    <w:rsid w:val="00315953"/>
    <w:rsid w:val="003169C4"/>
    <w:rsid w:val="00320CCF"/>
    <w:rsid w:val="00321568"/>
    <w:rsid w:val="00321C17"/>
    <w:rsid w:val="00322532"/>
    <w:rsid w:val="00324028"/>
    <w:rsid w:val="003253DE"/>
    <w:rsid w:val="003262F3"/>
    <w:rsid w:val="003265C9"/>
    <w:rsid w:val="00326EFB"/>
    <w:rsid w:val="003276DB"/>
    <w:rsid w:val="00330594"/>
    <w:rsid w:val="003312C0"/>
    <w:rsid w:val="00331AF9"/>
    <w:rsid w:val="00333037"/>
    <w:rsid w:val="003340CB"/>
    <w:rsid w:val="00335E37"/>
    <w:rsid w:val="00336FF7"/>
    <w:rsid w:val="003401AB"/>
    <w:rsid w:val="00340257"/>
    <w:rsid w:val="003403FF"/>
    <w:rsid w:val="00340BFC"/>
    <w:rsid w:val="00340E8D"/>
    <w:rsid w:val="00341ADB"/>
    <w:rsid w:val="00342060"/>
    <w:rsid w:val="00343333"/>
    <w:rsid w:val="00343FB2"/>
    <w:rsid w:val="00345DD3"/>
    <w:rsid w:val="00346B23"/>
    <w:rsid w:val="00350080"/>
    <w:rsid w:val="00350B82"/>
    <w:rsid w:val="00351AB2"/>
    <w:rsid w:val="00353EA8"/>
    <w:rsid w:val="00356708"/>
    <w:rsid w:val="00356BC8"/>
    <w:rsid w:val="00357901"/>
    <w:rsid w:val="00357947"/>
    <w:rsid w:val="003604A2"/>
    <w:rsid w:val="00360D1A"/>
    <w:rsid w:val="003616E4"/>
    <w:rsid w:val="00362F01"/>
    <w:rsid w:val="00362F87"/>
    <w:rsid w:val="003644CD"/>
    <w:rsid w:val="003650FF"/>
    <w:rsid w:val="003660A3"/>
    <w:rsid w:val="00366A9F"/>
    <w:rsid w:val="00366B15"/>
    <w:rsid w:val="00367BC1"/>
    <w:rsid w:val="00367FC8"/>
    <w:rsid w:val="00370902"/>
    <w:rsid w:val="003711B0"/>
    <w:rsid w:val="0037146E"/>
    <w:rsid w:val="003714EC"/>
    <w:rsid w:val="00372F7C"/>
    <w:rsid w:val="00373296"/>
    <w:rsid w:val="003759C4"/>
    <w:rsid w:val="00380370"/>
    <w:rsid w:val="003812AC"/>
    <w:rsid w:val="00382668"/>
    <w:rsid w:val="00382F79"/>
    <w:rsid w:val="00383FE7"/>
    <w:rsid w:val="00385201"/>
    <w:rsid w:val="0038539E"/>
    <w:rsid w:val="00385D85"/>
    <w:rsid w:val="00386A91"/>
    <w:rsid w:val="003877F7"/>
    <w:rsid w:val="00387CC7"/>
    <w:rsid w:val="00390C00"/>
    <w:rsid w:val="003914FF"/>
    <w:rsid w:val="00391DCD"/>
    <w:rsid w:val="00393261"/>
    <w:rsid w:val="00395B55"/>
    <w:rsid w:val="00396ED9"/>
    <w:rsid w:val="003A0D83"/>
    <w:rsid w:val="003A3297"/>
    <w:rsid w:val="003A3D58"/>
    <w:rsid w:val="003A4F99"/>
    <w:rsid w:val="003A505A"/>
    <w:rsid w:val="003A6757"/>
    <w:rsid w:val="003A7EBE"/>
    <w:rsid w:val="003B00CC"/>
    <w:rsid w:val="003B1C97"/>
    <w:rsid w:val="003B34B6"/>
    <w:rsid w:val="003B3E3C"/>
    <w:rsid w:val="003B5DF0"/>
    <w:rsid w:val="003B7FAB"/>
    <w:rsid w:val="003C0861"/>
    <w:rsid w:val="003C12F8"/>
    <w:rsid w:val="003C2C90"/>
    <w:rsid w:val="003C3197"/>
    <w:rsid w:val="003C5BA1"/>
    <w:rsid w:val="003C5F31"/>
    <w:rsid w:val="003C6377"/>
    <w:rsid w:val="003C644A"/>
    <w:rsid w:val="003C6DDF"/>
    <w:rsid w:val="003C779B"/>
    <w:rsid w:val="003C77BD"/>
    <w:rsid w:val="003D168C"/>
    <w:rsid w:val="003D1DA7"/>
    <w:rsid w:val="003D22EA"/>
    <w:rsid w:val="003D27E4"/>
    <w:rsid w:val="003D3DBB"/>
    <w:rsid w:val="003D4A94"/>
    <w:rsid w:val="003D7BE6"/>
    <w:rsid w:val="003D7F21"/>
    <w:rsid w:val="003E2232"/>
    <w:rsid w:val="003E5849"/>
    <w:rsid w:val="003E5E66"/>
    <w:rsid w:val="003E72C0"/>
    <w:rsid w:val="003F368A"/>
    <w:rsid w:val="003F430A"/>
    <w:rsid w:val="003F497E"/>
    <w:rsid w:val="003F66D6"/>
    <w:rsid w:val="003F67B6"/>
    <w:rsid w:val="003F7F1C"/>
    <w:rsid w:val="0040066C"/>
    <w:rsid w:val="00400A86"/>
    <w:rsid w:val="00401215"/>
    <w:rsid w:val="00402498"/>
    <w:rsid w:val="004037EB"/>
    <w:rsid w:val="00405342"/>
    <w:rsid w:val="00407AD2"/>
    <w:rsid w:val="004107EE"/>
    <w:rsid w:val="0041207F"/>
    <w:rsid w:val="004130EF"/>
    <w:rsid w:val="004132A1"/>
    <w:rsid w:val="004147BF"/>
    <w:rsid w:val="00415D36"/>
    <w:rsid w:val="004160DF"/>
    <w:rsid w:val="00416DA8"/>
    <w:rsid w:val="00420572"/>
    <w:rsid w:val="00422012"/>
    <w:rsid w:val="00422F8E"/>
    <w:rsid w:val="00423AC8"/>
    <w:rsid w:val="004271B7"/>
    <w:rsid w:val="004304B2"/>
    <w:rsid w:val="00430DE8"/>
    <w:rsid w:val="0043216B"/>
    <w:rsid w:val="004324CF"/>
    <w:rsid w:val="00432602"/>
    <w:rsid w:val="0043511E"/>
    <w:rsid w:val="004358F0"/>
    <w:rsid w:val="00436752"/>
    <w:rsid w:val="00436C8D"/>
    <w:rsid w:val="0044151F"/>
    <w:rsid w:val="004416DD"/>
    <w:rsid w:val="004417B4"/>
    <w:rsid w:val="004426C6"/>
    <w:rsid w:val="004439D1"/>
    <w:rsid w:val="004451E1"/>
    <w:rsid w:val="0044610C"/>
    <w:rsid w:val="004462C3"/>
    <w:rsid w:val="00446431"/>
    <w:rsid w:val="0044713F"/>
    <w:rsid w:val="0044748A"/>
    <w:rsid w:val="00447578"/>
    <w:rsid w:val="00447713"/>
    <w:rsid w:val="00447E9E"/>
    <w:rsid w:val="00450F56"/>
    <w:rsid w:val="004513C4"/>
    <w:rsid w:val="004538A4"/>
    <w:rsid w:val="00454942"/>
    <w:rsid w:val="0045554A"/>
    <w:rsid w:val="00455EF5"/>
    <w:rsid w:val="0045708A"/>
    <w:rsid w:val="004608B4"/>
    <w:rsid w:val="004635BD"/>
    <w:rsid w:val="00463939"/>
    <w:rsid w:val="00463C1B"/>
    <w:rsid w:val="00464CE9"/>
    <w:rsid w:val="00464DC1"/>
    <w:rsid w:val="004656A9"/>
    <w:rsid w:val="004658BD"/>
    <w:rsid w:val="00465F3B"/>
    <w:rsid w:val="0046670C"/>
    <w:rsid w:val="00466FD9"/>
    <w:rsid w:val="004675D8"/>
    <w:rsid w:val="00467E26"/>
    <w:rsid w:val="00467F3E"/>
    <w:rsid w:val="004703F0"/>
    <w:rsid w:val="00470468"/>
    <w:rsid w:val="00470AB0"/>
    <w:rsid w:val="0047265E"/>
    <w:rsid w:val="00472CBF"/>
    <w:rsid w:val="00472DC8"/>
    <w:rsid w:val="00474B2C"/>
    <w:rsid w:val="00476072"/>
    <w:rsid w:val="004770B5"/>
    <w:rsid w:val="00480F40"/>
    <w:rsid w:val="004816BB"/>
    <w:rsid w:val="00481DC8"/>
    <w:rsid w:val="00481F63"/>
    <w:rsid w:val="0048350F"/>
    <w:rsid w:val="00483A3E"/>
    <w:rsid w:val="00485EC6"/>
    <w:rsid w:val="00490C56"/>
    <w:rsid w:val="00491035"/>
    <w:rsid w:val="00491755"/>
    <w:rsid w:val="00494147"/>
    <w:rsid w:val="00494725"/>
    <w:rsid w:val="00495281"/>
    <w:rsid w:val="004957FA"/>
    <w:rsid w:val="004963F8"/>
    <w:rsid w:val="004A0A4B"/>
    <w:rsid w:val="004A1F8F"/>
    <w:rsid w:val="004A291B"/>
    <w:rsid w:val="004A3253"/>
    <w:rsid w:val="004A43C1"/>
    <w:rsid w:val="004A4940"/>
    <w:rsid w:val="004A5741"/>
    <w:rsid w:val="004A6A71"/>
    <w:rsid w:val="004A6FF8"/>
    <w:rsid w:val="004A7A68"/>
    <w:rsid w:val="004A7DA4"/>
    <w:rsid w:val="004B0763"/>
    <w:rsid w:val="004B0788"/>
    <w:rsid w:val="004B0C16"/>
    <w:rsid w:val="004B2FDC"/>
    <w:rsid w:val="004B4775"/>
    <w:rsid w:val="004B4A8B"/>
    <w:rsid w:val="004B68EC"/>
    <w:rsid w:val="004B7E81"/>
    <w:rsid w:val="004B7F03"/>
    <w:rsid w:val="004C3B48"/>
    <w:rsid w:val="004C434B"/>
    <w:rsid w:val="004C51F3"/>
    <w:rsid w:val="004C55C1"/>
    <w:rsid w:val="004C6498"/>
    <w:rsid w:val="004D0E9F"/>
    <w:rsid w:val="004D1C18"/>
    <w:rsid w:val="004D1D48"/>
    <w:rsid w:val="004D1E2B"/>
    <w:rsid w:val="004D2A90"/>
    <w:rsid w:val="004D2C94"/>
    <w:rsid w:val="004D3BD8"/>
    <w:rsid w:val="004D49B4"/>
    <w:rsid w:val="004D4A32"/>
    <w:rsid w:val="004D50D2"/>
    <w:rsid w:val="004D53E1"/>
    <w:rsid w:val="004D59F6"/>
    <w:rsid w:val="004D6900"/>
    <w:rsid w:val="004D6913"/>
    <w:rsid w:val="004E032F"/>
    <w:rsid w:val="004E0F7D"/>
    <w:rsid w:val="004E1BAF"/>
    <w:rsid w:val="004E4FB9"/>
    <w:rsid w:val="004E5BFD"/>
    <w:rsid w:val="004F10F6"/>
    <w:rsid w:val="004F15E9"/>
    <w:rsid w:val="004F1E16"/>
    <w:rsid w:val="004F2786"/>
    <w:rsid w:val="004F3899"/>
    <w:rsid w:val="004F3C33"/>
    <w:rsid w:val="004F5420"/>
    <w:rsid w:val="004F5B8D"/>
    <w:rsid w:val="004F5FBB"/>
    <w:rsid w:val="0050040B"/>
    <w:rsid w:val="00500945"/>
    <w:rsid w:val="0050351A"/>
    <w:rsid w:val="0050444D"/>
    <w:rsid w:val="005064FA"/>
    <w:rsid w:val="0050676A"/>
    <w:rsid w:val="00507659"/>
    <w:rsid w:val="00510C5C"/>
    <w:rsid w:val="005113CB"/>
    <w:rsid w:val="005128FB"/>
    <w:rsid w:val="00513A01"/>
    <w:rsid w:val="00514CD7"/>
    <w:rsid w:val="00517A23"/>
    <w:rsid w:val="00520382"/>
    <w:rsid w:val="00522A3E"/>
    <w:rsid w:val="005237A9"/>
    <w:rsid w:val="00523A8C"/>
    <w:rsid w:val="005240D8"/>
    <w:rsid w:val="00525300"/>
    <w:rsid w:val="0052550D"/>
    <w:rsid w:val="0052689A"/>
    <w:rsid w:val="00527078"/>
    <w:rsid w:val="00527266"/>
    <w:rsid w:val="00527B5F"/>
    <w:rsid w:val="00530D50"/>
    <w:rsid w:val="0053210E"/>
    <w:rsid w:val="00532685"/>
    <w:rsid w:val="005330E9"/>
    <w:rsid w:val="00535950"/>
    <w:rsid w:val="00536F43"/>
    <w:rsid w:val="00537097"/>
    <w:rsid w:val="0053739C"/>
    <w:rsid w:val="00540DF3"/>
    <w:rsid w:val="00541086"/>
    <w:rsid w:val="00541B8E"/>
    <w:rsid w:val="005424F6"/>
    <w:rsid w:val="00544218"/>
    <w:rsid w:val="00544AA3"/>
    <w:rsid w:val="00544B38"/>
    <w:rsid w:val="00544BD3"/>
    <w:rsid w:val="00547F80"/>
    <w:rsid w:val="005503E9"/>
    <w:rsid w:val="005503F6"/>
    <w:rsid w:val="0055082B"/>
    <w:rsid w:val="005511CB"/>
    <w:rsid w:val="0055196D"/>
    <w:rsid w:val="00551D1B"/>
    <w:rsid w:val="00552596"/>
    <w:rsid w:val="005529F4"/>
    <w:rsid w:val="00553D3B"/>
    <w:rsid w:val="00554009"/>
    <w:rsid w:val="005579BE"/>
    <w:rsid w:val="0056046F"/>
    <w:rsid w:val="005622B9"/>
    <w:rsid w:val="005637C7"/>
    <w:rsid w:val="00563943"/>
    <w:rsid w:val="005643DF"/>
    <w:rsid w:val="005704BF"/>
    <w:rsid w:val="0057130A"/>
    <w:rsid w:val="00572FF8"/>
    <w:rsid w:val="00576F39"/>
    <w:rsid w:val="00577773"/>
    <w:rsid w:val="0058003A"/>
    <w:rsid w:val="00583043"/>
    <w:rsid w:val="00583FA2"/>
    <w:rsid w:val="00585110"/>
    <w:rsid w:val="00585593"/>
    <w:rsid w:val="00586780"/>
    <w:rsid w:val="0059109F"/>
    <w:rsid w:val="0059134E"/>
    <w:rsid w:val="00591BA3"/>
    <w:rsid w:val="00592223"/>
    <w:rsid w:val="00592750"/>
    <w:rsid w:val="005927B9"/>
    <w:rsid w:val="005931BC"/>
    <w:rsid w:val="00593D08"/>
    <w:rsid w:val="00594353"/>
    <w:rsid w:val="00594B38"/>
    <w:rsid w:val="00594D2B"/>
    <w:rsid w:val="005A1AAA"/>
    <w:rsid w:val="005A434C"/>
    <w:rsid w:val="005B0C66"/>
    <w:rsid w:val="005B20F1"/>
    <w:rsid w:val="005B466A"/>
    <w:rsid w:val="005B4AE2"/>
    <w:rsid w:val="005B5338"/>
    <w:rsid w:val="005B7742"/>
    <w:rsid w:val="005B7A94"/>
    <w:rsid w:val="005C30FC"/>
    <w:rsid w:val="005C3F09"/>
    <w:rsid w:val="005C55FA"/>
    <w:rsid w:val="005C7F74"/>
    <w:rsid w:val="005D038E"/>
    <w:rsid w:val="005D52CA"/>
    <w:rsid w:val="005D630E"/>
    <w:rsid w:val="005D6B44"/>
    <w:rsid w:val="005E0C7D"/>
    <w:rsid w:val="005E1B69"/>
    <w:rsid w:val="005E3B94"/>
    <w:rsid w:val="005E4884"/>
    <w:rsid w:val="005E4E41"/>
    <w:rsid w:val="005E5B75"/>
    <w:rsid w:val="005E5D00"/>
    <w:rsid w:val="005E6443"/>
    <w:rsid w:val="005E6C97"/>
    <w:rsid w:val="005F5353"/>
    <w:rsid w:val="005F5642"/>
    <w:rsid w:val="005F5BE2"/>
    <w:rsid w:val="005F6232"/>
    <w:rsid w:val="005F6A40"/>
    <w:rsid w:val="005F7C48"/>
    <w:rsid w:val="006004FF"/>
    <w:rsid w:val="00600C33"/>
    <w:rsid w:val="00601D32"/>
    <w:rsid w:val="00601E51"/>
    <w:rsid w:val="00602252"/>
    <w:rsid w:val="00602402"/>
    <w:rsid w:val="00602CBC"/>
    <w:rsid w:val="00603A8A"/>
    <w:rsid w:val="00604741"/>
    <w:rsid w:val="00606DFD"/>
    <w:rsid w:val="0061184A"/>
    <w:rsid w:val="00611C7C"/>
    <w:rsid w:val="00612B0A"/>
    <w:rsid w:val="00612E7B"/>
    <w:rsid w:val="00614C8C"/>
    <w:rsid w:val="00620BB9"/>
    <w:rsid w:val="0062119D"/>
    <w:rsid w:val="00622482"/>
    <w:rsid w:val="006230C7"/>
    <w:rsid w:val="006256A6"/>
    <w:rsid w:val="00625DDE"/>
    <w:rsid w:val="0062713F"/>
    <w:rsid w:val="006278BD"/>
    <w:rsid w:val="00635208"/>
    <w:rsid w:val="00635DC0"/>
    <w:rsid w:val="00640C02"/>
    <w:rsid w:val="00642076"/>
    <w:rsid w:val="00643A3D"/>
    <w:rsid w:val="00643BA0"/>
    <w:rsid w:val="00643F96"/>
    <w:rsid w:val="00644318"/>
    <w:rsid w:val="0064665E"/>
    <w:rsid w:val="00646C00"/>
    <w:rsid w:val="00651BA2"/>
    <w:rsid w:val="00657843"/>
    <w:rsid w:val="00660EDB"/>
    <w:rsid w:val="0066297D"/>
    <w:rsid w:val="0066729C"/>
    <w:rsid w:val="00667B92"/>
    <w:rsid w:val="00673DA2"/>
    <w:rsid w:val="006754D3"/>
    <w:rsid w:val="0067634B"/>
    <w:rsid w:val="0067700A"/>
    <w:rsid w:val="00677507"/>
    <w:rsid w:val="00680E00"/>
    <w:rsid w:val="00684374"/>
    <w:rsid w:val="00686107"/>
    <w:rsid w:val="00691684"/>
    <w:rsid w:val="00691918"/>
    <w:rsid w:val="0069276A"/>
    <w:rsid w:val="00694EF2"/>
    <w:rsid w:val="00696D5B"/>
    <w:rsid w:val="006A04B0"/>
    <w:rsid w:val="006A08FE"/>
    <w:rsid w:val="006A1E2F"/>
    <w:rsid w:val="006A5465"/>
    <w:rsid w:val="006A5574"/>
    <w:rsid w:val="006A5783"/>
    <w:rsid w:val="006B07F7"/>
    <w:rsid w:val="006B1000"/>
    <w:rsid w:val="006B165D"/>
    <w:rsid w:val="006B1F68"/>
    <w:rsid w:val="006B2578"/>
    <w:rsid w:val="006B4E50"/>
    <w:rsid w:val="006B5CC1"/>
    <w:rsid w:val="006B73AC"/>
    <w:rsid w:val="006B78AB"/>
    <w:rsid w:val="006C2511"/>
    <w:rsid w:val="006C3831"/>
    <w:rsid w:val="006C4A86"/>
    <w:rsid w:val="006C5E11"/>
    <w:rsid w:val="006C79D0"/>
    <w:rsid w:val="006C7FCB"/>
    <w:rsid w:val="006D0050"/>
    <w:rsid w:val="006D0536"/>
    <w:rsid w:val="006D1233"/>
    <w:rsid w:val="006D23B9"/>
    <w:rsid w:val="006D2409"/>
    <w:rsid w:val="006D27D7"/>
    <w:rsid w:val="006D29B1"/>
    <w:rsid w:val="006D2D08"/>
    <w:rsid w:val="006D45F3"/>
    <w:rsid w:val="006D7A4A"/>
    <w:rsid w:val="006E0313"/>
    <w:rsid w:val="006E0D30"/>
    <w:rsid w:val="006E2ACD"/>
    <w:rsid w:val="006E3E19"/>
    <w:rsid w:val="006E4379"/>
    <w:rsid w:val="006E439D"/>
    <w:rsid w:val="006E5097"/>
    <w:rsid w:val="006E603C"/>
    <w:rsid w:val="006E6A9A"/>
    <w:rsid w:val="006E79AA"/>
    <w:rsid w:val="006F0786"/>
    <w:rsid w:val="006F3647"/>
    <w:rsid w:val="006F561A"/>
    <w:rsid w:val="006F565D"/>
    <w:rsid w:val="006F57D0"/>
    <w:rsid w:val="006F5CBF"/>
    <w:rsid w:val="006F781A"/>
    <w:rsid w:val="00700941"/>
    <w:rsid w:val="00700D1E"/>
    <w:rsid w:val="00701180"/>
    <w:rsid w:val="007011B0"/>
    <w:rsid w:val="007013ED"/>
    <w:rsid w:val="007013F3"/>
    <w:rsid w:val="00702602"/>
    <w:rsid w:val="00703921"/>
    <w:rsid w:val="00703BAA"/>
    <w:rsid w:val="00703D37"/>
    <w:rsid w:val="0070643F"/>
    <w:rsid w:val="007076E3"/>
    <w:rsid w:val="007101F8"/>
    <w:rsid w:val="007121CC"/>
    <w:rsid w:val="007127CA"/>
    <w:rsid w:val="00713FF1"/>
    <w:rsid w:val="00714B78"/>
    <w:rsid w:val="0071608F"/>
    <w:rsid w:val="0071778D"/>
    <w:rsid w:val="00720B06"/>
    <w:rsid w:val="00722E38"/>
    <w:rsid w:val="0072355D"/>
    <w:rsid w:val="00725D62"/>
    <w:rsid w:val="0072622F"/>
    <w:rsid w:val="00726771"/>
    <w:rsid w:val="00726C11"/>
    <w:rsid w:val="00731628"/>
    <w:rsid w:val="0073287F"/>
    <w:rsid w:val="007346C7"/>
    <w:rsid w:val="007348C9"/>
    <w:rsid w:val="00735B26"/>
    <w:rsid w:val="00737A1D"/>
    <w:rsid w:val="00740235"/>
    <w:rsid w:val="00740A44"/>
    <w:rsid w:val="00742103"/>
    <w:rsid w:val="00742266"/>
    <w:rsid w:val="00742C08"/>
    <w:rsid w:val="007452B0"/>
    <w:rsid w:val="0074546B"/>
    <w:rsid w:val="007476C6"/>
    <w:rsid w:val="00750659"/>
    <w:rsid w:val="007538C3"/>
    <w:rsid w:val="00755719"/>
    <w:rsid w:val="00757911"/>
    <w:rsid w:val="00757C3A"/>
    <w:rsid w:val="00762FEB"/>
    <w:rsid w:val="00764B06"/>
    <w:rsid w:val="00765067"/>
    <w:rsid w:val="007704E3"/>
    <w:rsid w:val="00770A38"/>
    <w:rsid w:val="00770C5D"/>
    <w:rsid w:val="007718B4"/>
    <w:rsid w:val="007726E7"/>
    <w:rsid w:val="00772815"/>
    <w:rsid w:val="00772E9F"/>
    <w:rsid w:val="00773A2B"/>
    <w:rsid w:val="00776B50"/>
    <w:rsid w:val="007808CE"/>
    <w:rsid w:val="00781306"/>
    <w:rsid w:val="007846B7"/>
    <w:rsid w:val="00785FD6"/>
    <w:rsid w:val="007864FD"/>
    <w:rsid w:val="00786E3D"/>
    <w:rsid w:val="00786E82"/>
    <w:rsid w:val="00790400"/>
    <w:rsid w:val="0079091A"/>
    <w:rsid w:val="00791129"/>
    <w:rsid w:val="00791BBE"/>
    <w:rsid w:val="00792A79"/>
    <w:rsid w:val="007938CA"/>
    <w:rsid w:val="007940CB"/>
    <w:rsid w:val="0079451A"/>
    <w:rsid w:val="007960DC"/>
    <w:rsid w:val="007969A6"/>
    <w:rsid w:val="00796A66"/>
    <w:rsid w:val="00796EAA"/>
    <w:rsid w:val="007A0ACB"/>
    <w:rsid w:val="007A0E7F"/>
    <w:rsid w:val="007A20C2"/>
    <w:rsid w:val="007A5142"/>
    <w:rsid w:val="007A584B"/>
    <w:rsid w:val="007A6977"/>
    <w:rsid w:val="007A6C09"/>
    <w:rsid w:val="007B0777"/>
    <w:rsid w:val="007B20C7"/>
    <w:rsid w:val="007B296E"/>
    <w:rsid w:val="007B3068"/>
    <w:rsid w:val="007B6A5B"/>
    <w:rsid w:val="007C48CC"/>
    <w:rsid w:val="007C5B55"/>
    <w:rsid w:val="007C6F89"/>
    <w:rsid w:val="007C7375"/>
    <w:rsid w:val="007D0BDD"/>
    <w:rsid w:val="007D2664"/>
    <w:rsid w:val="007D5330"/>
    <w:rsid w:val="007D5E57"/>
    <w:rsid w:val="007D6ADC"/>
    <w:rsid w:val="007D739B"/>
    <w:rsid w:val="007D759F"/>
    <w:rsid w:val="007E0103"/>
    <w:rsid w:val="007E0E70"/>
    <w:rsid w:val="007E1BF1"/>
    <w:rsid w:val="007E2CFE"/>
    <w:rsid w:val="007E2D03"/>
    <w:rsid w:val="007E2D58"/>
    <w:rsid w:val="007E38D6"/>
    <w:rsid w:val="007E450B"/>
    <w:rsid w:val="007E4530"/>
    <w:rsid w:val="007E5110"/>
    <w:rsid w:val="007E54D6"/>
    <w:rsid w:val="007E56EA"/>
    <w:rsid w:val="007E62FE"/>
    <w:rsid w:val="007E668B"/>
    <w:rsid w:val="007F0749"/>
    <w:rsid w:val="007F0F80"/>
    <w:rsid w:val="007F1BC3"/>
    <w:rsid w:val="007F39A8"/>
    <w:rsid w:val="007F3A72"/>
    <w:rsid w:val="007F46F8"/>
    <w:rsid w:val="007F661E"/>
    <w:rsid w:val="008004A7"/>
    <w:rsid w:val="0080112A"/>
    <w:rsid w:val="00801181"/>
    <w:rsid w:val="00801ED3"/>
    <w:rsid w:val="008028AA"/>
    <w:rsid w:val="00803C59"/>
    <w:rsid w:val="00804A00"/>
    <w:rsid w:val="00804A37"/>
    <w:rsid w:val="00804E81"/>
    <w:rsid w:val="00805191"/>
    <w:rsid w:val="008051FC"/>
    <w:rsid w:val="008056C1"/>
    <w:rsid w:val="00805AB6"/>
    <w:rsid w:val="0081094C"/>
    <w:rsid w:val="0081194B"/>
    <w:rsid w:val="00813077"/>
    <w:rsid w:val="008135AB"/>
    <w:rsid w:val="00816590"/>
    <w:rsid w:val="00816C79"/>
    <w:rsid w:val="0082018D"/>
    <w:rsid w:val="00820CD3"/>
    <w:rsid w:val="00821950"/>
    <w:rsid w:val="00821F5A"/>
    <w:rsid w:val="00822CA3"/>
    <w:rsid w:val="00823565"/>
    <w:rsid w:val="00823F60"/>
    <w:rsid w:val="008260E8"/>
    <w:rsid w:val="008308F0"/>
    <w:rsid w:val="0083114F"/>
    <w:rsid w:val="00831E97"/>
    <w:rsid w:val="00833FAF"/>
    <w:rsid w:val="00834B33"/>
    <w:rsid w:val="00834F52"/>
    <w:rsid w:val="008351FA"/>
    <w:rsid w:val="008353D5"/>
    <w:rsid w:val="00837018"/>
    <w:rsid w:val="008376C4"/>
    <w:rsid w:val="00837C25"/>
    <w:rsid w:val="00840938"/>
    <w:rsid w:val="00840E6B"/>
    <w:rsid w:val="00841E92"/>
    <w:rsid w:val="00845309"/>
    <w:rsid w:val="00845745"/>
    <w:rsid w:val="00845E1F"/>
    <w:rsid w:val="00846382"/>
    <w:rsid w:val="008469A9"/>
    <w:rsid w:val="00846FF4"/>
    <w:rsid w:val="00847629"/>
    <w:rsid w:val="0084770C"/>
    <w:rsid w:val="00847D4D"/>
    <w:rsid w:val="00854A79"/>
    <w:rsid w:val="00854F6C"/>
    <w:rsid w:val="00855427"/>
    <w:rsid w:val="0086191C"/>
    <w:rsid w:val="00862401"/>
    <w:rsid w:val="008625DE"/>
    <w:rsid w:val="008629AD"/>
    <w:rsid w:val="00862B88"/>
    <w:rsid w:val="008645A6"/>
    <w:rsid w:val="0086511F"/>
    <w:rsid w:val="008665FC"/>
    <w:rsid w:val="00867AA0"/>
    <w:rsid w:val="00870207"/>
    <w:rsid w:val="00870D6B"/>
    <w:rsid w:val="00872A5C"/>
    <w:rsid w:val="00875DCF"/>
    <w:rsid w:val="00875F66"/>
    <w:rsid w:val="00876B86"/>
    <w:rsid w:val="0088069E"/>
    <w:rsid w:val="00881567"/>
    <w:rsid w:val="00884869"/>
    <w:rsid w:val="008859E3"/>
    <w:rsid w:val="008862C9"/>
    <w:rsid w:val="00886690"/>
    <w:rsid w:val="00887059"/>
    <w:rsid w:val="008871C8"/>
    <w:rsid w:val="0088734F"/>
    <w:rsid w:val="008876D6"/>
    <w:rsid w:val="00887C7F"/>
    <w:rsid w:val="00887E3B"/>
    <w:rsid w:val="0089097F"/>
    <w:rsid w:val="00892550"/>
    <w:rsid w:val="00893D5E"/>
    <w:rsid w:val="00894EB8"/>
    <w:rsid w:val="00895369"/>
    <w:rsid w:val="008966E4"/>
    <w:rsid w:val="0089708F"/>
    <w:rsid w:val="008970FB"/>
    <w:rsid w:val="00897632"/>
    <w:rsid w:val="00897C03"/>
    <w:rsid w:val="008A31FE"/>
    <w:rsid w:val="008A3C68"/>
    <w:rsid w:val="008A5E6C"/>
    <w:rsid w:val="008B06B0"/>
    <w:rsid w:val="008B1DEE"/>
    <w:rsid w:val="008B2B2B"/>
    <w:rsid w:val="008B2B3B"/>
    <w:rsid w:val="008B304E"/>
    <w:rsid w:val="008B4814"/>
    <w:rsid w:val="008B4C55"/>
    <w:rsid w:val="008B51FC"/>
    <w:rsid w:val="008B62EF"/>
    <w:rsid w:val="008B69B5"/>
    <w:rsid w:val="008B6C23"/>
    <w:rsid w:val="008B6FBB"/>
    <w:rsid w:val="008C085F"/>
    <w:rsid w:val="008C31EF"/>
    <w:rsid w:val="008C4208"/>
    <w:rsid w:val="008C423C"/>
    <w:rsid w:val="008C570E"/>
    <w:rsid w:val="008C705E"/>
    <w:rsid w:val="008C7B48"/>
    <w:rsid w:val="008D0EDE"/>
    <w:rsid w:val="008D10C1"/>
    <w:rsid w:val="008D17C6"/>
    <w:rsid w:val="008D2853"/>
    <w:rsid w:val="008D319D"/>
    <w:rsid w:val="008D4B9A"/>
    <w:rsid w:val="008E027B"/>
    <w:rsid w:val="008E1761"/>
    <w:rsid w:val="008E3DD0"/>
    <w:rsid w:val="008E4871"/>
    <w:rsid w:val="008E4A04"/>
    <w:rsid w:val="008E4B25"/>
    <w:rsid w:val="008E4B60"/>
    <w:rsid w:val="008E6401"/>
    <w:rsid w:val="008E6515"/>
    <w:rsid w:val="008E6BE2"/>
    <w:rsid w:val="008E75E7"/>
    <w:rsid w:val="008F12E5"/>
    <w:rsid w:val="008F5A2C"/>
    <w:rsid w:val="008F70EB"/>
    <w:rsid w:val="008F7F9D"/>
    <w:rsid w:val="0090140F"/>
    <w:rsid w:val="009032CA"/>
    <w:rsid w:val="00904572"/>
    <w:rsid w:val="00904CA8"/>
    <w:rsid w:val="00904E3B"/>
    <w:rsid w:val="00905D82"/>
    <w:rsid w:val="009063C6"/>
    <w:rsid w:val="00906D15"/>
    <w:rsid w:val="00906DDF"/>
    <w:rsid w:val="0090718B"/>
    <w:rsid w:val="00907D92"/>
    <w:rsid w:val="009108D0"/>
    <w:rsid w:val="00910F31"/>
    <w:rsid w:val="00911168"/>
    <w:rsid w:val="009114D2"/>
    <w:rsid w:val="00911C72"/>
    <w:rsid w:val="0091214D"/>
    <w:rsid w:val="0091452D"/>
    <w:rsid w:val="0091587B"/>
    <w:rsid w:val="00916239"/>
    <w:rsid w:val="00920B80"/>
    <w:rsid w:val="0092197E"/>
    <w:rsid w:val="00921DDC"/>
    <w:rsid w:val="00923008"/>
    <w:rsid w:val="00923AB5"/>
    <w:rsid w:val="00923CD2"/>
    <w:rsid w:val="00925075"/>
    <w:rsid w:val="00930403"/>
    <w:rsid w:val="00930480"/>
    <w:rsid w:val="00930A04"/>
    <w:rsid w:val="00930F01"/>
    <w:rsid w:val="009310E3"/>
    <w:rsid w:val="00931815"/>
    <w:rsid w:val="009319E3"/>
    <w:rsid w:val="0093219C"/>
    <w:rsid w:val="009333DA"/>
    <w:rsid w:val="00933DCE"/>
    <w:rsid w:val="009342F2"/>
    <w:rsid w:val="009374D3"/>
    <w:rsid w:val="00940F7C"/>
    <w:rsid w:val="00942434"/>
    <w:rsid w:val="00942C31"/>
    <w:rsid w:val="009463B9"/>
    <w:rsid w:val="009509BF"/>
    <w:rsid w:val="00950B6E"/>
    <w:rsid w:val="00950D1D"/>
    <w:rsid w:val="00951571"/>
    <w:rsid w:val="00953807"/>
    <w:rsid w:val="00954633"/>
    <w:rsid w:val="00955EFD"/>
    <w:rsid w:val="00956EC5"/>
    <w:rsid w:val="009570A9"/>
    <w:rsid w:val="0096069B"/>
    <w:rsid w:val="0096201C"/>
    <w:rsid w:val="009629EA"/>
    <w:rsid w:val="00962D47"/>
    <w:rsid w:val="00963A6A"/>
    <w:rsid w:val="00964395"/>
    <w:rsid w:val="00965E85"/>
    <w:rsid w:val="00965ED0"/>
    <w:rsid w:val="00966157"/>
    <w:rsid w:val="00966FDB"/>
    <w:rsid w:val="0096728A"/>
    <w:rsid w:val="0097005D"/>
    <w:rsid w:val="00971CC0"/>
    <w:rsid w:val="00972B52"/>
    <w:rsid w:val="00973571"/>
    <w:rsid w:val="00973577"/>
    <w:rsid w:val="00973C32"/>
    <w:rsid w:val="00973C68"/>
    <w:rsid w:val="00973E0B"/>
    <w:rsid w:val="00974715"/>
    <w:rsid w:val="00975BB0"/>
    <w:rsid w:val="00976904"/>
    <w:rsid w:val="00977FA6"/>
    <w:rsid w:val="00980098"/>
    <w:rsid w:val="009816A1"/>
    <w:rsid w:val="00982430"/>
    <w:rsid w:val="00982D85"/>
    <w:rsid w:val="00983530"/>
    <w:rsid w:val="009836A6"/>
    <w:rsid w:val="009838FA"/>
    <w:rsid w:val="00984485"/>
    <w:rsid w:val="0098491D"/>
    <w:rsid w:val="009873CD"/>
    <w:rsid w:val="00987FB9"/>
    <w:rsid w:val="00990AE8"/>
    <w:rsid w:val="00991558"/>
    <w:rsid w:val="00992FD2"/>
    <w:rsid w:val="00993AAF"/>
    <w:rsid w:val="00993F84"/>
    <w:rsid w:val="00994D00"/>
    <w:rsid w:val="00995789"/>
    <w:rsid w:val="009976B4"/>
    <w:rsid w:val="009A0D1A"/>
    <w:rsid w:val="009A0F0C"/>
    <w:rsid w:val="009A1168"/>
    <w:rsid w:val="009A3435"/>
    <w:rsid w:val="009A3E7E"/>
    <w:rsid w:val="009A407F"/>
    <w:rsid w:val="009A643F"/>
    <w:rsid w:val="009A666B"/>
    <w:rsid w:val="009A6A7D"/>
    <w:rsid w:val="009B0763"/>
    <w:rsid w:val="009B2E03"/>
    <w:rsid w:val="009B432C"/>
    <w:rsid w:val="009B4508"/>
    <w:rsid w:val="009B4673"/>
    <w:rsid w:val="009B472F"/>
    <w:rsid w:val="009B4A94"/>
    <w:rsid w:val="009B5113"/>
    <w:rsid w:val="009B6CCA"/>
    <w:rsid w:val="009C015A"/>
    <w:rsid w:val="009C140F"/>
    <w:rsid w:val="009C1B7E"/>
    <w:rsid w:val="009C1E9C"/>
    <w:rsid w:val="009C3029"/>
    <w:rsid w:val="009C3D0F"/>
    <w:rsid w:val="009C7354"/>
    <w:rsid w:val="009C7C38"/>
    <w:rsid w:val="009C7D6D"/>
    <w:rsid w:val="009D087D"/>
    <w:rsid w:val="009D1989"/>
    <w:rsid w:val="009D2B90"/>
    <w:rsid w:val="009D38FA"/>
    <w:rsid w:val="009D4620"/>
    <w:rsid w:val="009D46EE"/>
    <w:rsid w:val="009D570A"/>
    <w:rsid w:val="009D751F"/>
    <w:rsid w:val="009E00D2"/>
    <w:rsid w:val="009E0EC3"/>
    <w:rsid w:val="009E24F2"/>
    <w:rsid w:val="009E303E"/>
    <w:rsid w:val="009E3FF7"/>
    <w:rsid w:val="009E481F"/>
    <w:rsid w:val="009E510D"/>
    <w:rsid w:val="009E5226"/>
    <w:rsid w:val="009E5810"/>
    <w:rsid w:val="009E640F"/>
    <w:rsid w:val="009E6C8D"/>
    <w:rsid w:val="009F006C"/>
    <w:rsid w:val="009F02E3"/>
    <w:rsid w:val="009F1B74"/>
    <w:rsid w:val="009F34B2"/>
    <w:rsid w:val="009F3F6C"/>
    <w:rsid w:val="009F4B1F"/>
    <w:rsid w:val="00A0024B"/>
    <w:rsid w:val="00A00309"/>
    <w:rsid w:val="00A004FD"/>
    <w:rsid w:val="00A008A3"/>
    <w:rsid w:val="00A0135D"/>
    <w:rsid w:val="00A01990"/>
    <w:rsid w:val="00A02250"/>
    <w:rsid w:val="00A0316E"/>
    <w:rsid w:val="00A04496"/>
    <w:rsid w:val="00A0460D"/>
    <w:rsid w:val="00A05189"/>
    <w:rsid w:val="00A0578A"/>
    <w:rsid w:val="00A06CDA"/>
    <w:rsid w:val="00A07A2B"/>
    <w:rsid w:val="00A10BF1"/>
    <w:rsid w:val="00A10FE2"/>
    <w:rsid w:val="00A12164"/>
    <w:rsid w:val="00A156EA"/>
    <w:rsid w:val="00A16E03"/>
    <w:rsid w:val="00A1786A"/>
    <w:rsid w:val="00A20A99"/>
    <w:rsid w:val="00A20DC3"/>
    <w:rsid w:val="00A22E68"/>
    <w:rsid w:val="00A232E4"/>
    <w:rsid w:val="00A24F02"/>
    <w:rsid w:val="00A25EB9"/>
    <w:rsid w:val="00A26755"/>
    <w:rsid w:val="00A271D4"/>
    <w:rsid w:val="00A272F8"/>
    <w:rsid w:val="00A30B43"/>
    <w:rsid w:val="00A31A61"/>
    <w:rsid w:val="00A325B7"/>
    <w:rsid w:val="00A325C1"/>
    <w:rsid w:val="00A32A03"/>
    <w:rsid w:val="00A32CEE"/>
    <w:rsid w:val="00A340B7"/>
    <w:rsid w:val="00A36B82"/>
    <w:rsid w:val="00A36E0D"/>
    <w:rsid w:val="00A423BA"/>
    <w:rsid w:val="00A425AC"/>
    <w:rsid w:val="00A428CF"/>
    <w:rsid w:val="00A43452"/>
    <w:rsid w:val="00A4607D"/>
    <w:rsid w:val="00A47A53"/>
    <w:rsid w:val="00A50257"/>
    <w:rsid w:val="00A50842"/>
    <w:rsid w:val="00A52B0D"/>
    <w:rsid w:val="00A52D9B"/>
    <w:rsid w:val="00A53710"/>
    <w:rsid w:val="00A56101"/>
    <w:rsid w:val="00A57917"/>
    <w:rsid w:val="00A57E3D"/>
    <w:rsid w:val="00A604C4"/>
    <w:rsid w:val="00A6089F"/>
    <w:rsid w:val="00A616B7"/>
    <w:rsid w:val="00A627B1"/>
    <w:rsid w:val="00A66137"/>
    <w:rsid w:val="00A665C0"/>
    <w:rsid w:val="00A67409"/>
    <w:rsid w:val="00A67493"/>
    <w:rsid w:val="00A675BA"/>
    <w:rsid w:val="00A677A1"/>
    <w:rsid w:val="00A67C92"/>
    <w:rsid w:val="00A706A5"/>
    <w:rsid w:val="00A71342"/>
    <w:rsid w:val="00A72096"/>
    <w:rsid w:val="00A7225D"/>
    <w:rsid w:val="00A74B1D"/>
    <w:rsid w:val="00A75A7A"/>
    <w:rsid w:val="00A75F50"/>
    <w:rsid w:val="00A7634E"/>
    <w:rsid w:val="00A766B4"/>
    <w:rsid w:val="00A76D7A"/>
    <w:rsid w:val="00A778E4"/>
    <w:rsid w:val="00A77E68"/>
    <w:rsid w:val="00A80123"/>
    <w:rsid w:val="00A802FF"/>
    <w:rsid w:val="00A82303"/>
    <w:rsid w:val="00A836D9"/>
    <w:rsid w:val="00A842BE"/>
    <w:rsid w:val="00A8478F"/>
    <w:rsid w:val="00A84853"/>
    <w:rsid w:val="00A90C14"/>
    <w:rsid w:val="00A911DA"/>
    <w:rsid w:val="00A914DE"/>
    <w:rsid w:val="00A9152C"/>
    <w:rsid w:val="00A97C8F"/>
    <w:rsid w:val="00AA098B"/>
    <w:rsid w:val="00AA2DA0"/>
    <w:rsid w:val="00AA2ED0"/>
    <w:rsid w:val="00AA55A9"/>
    <w:rsid w:val="00AA5EE8"/>
    <w:rsid w:val="00AA604D"/>
    <w:rsid w:val="00AB2991"/>
    <w:rsid w:val="00AB3A14"/>
    <w:rsid w:val="00AB4BA1"/>
    <w:rsid w:val="00AB62BE"/>
    <w:rsid w:val="00AB6318"/>
    <w:rsid w:val="00AB71CE"/>
    <w:rsid w:val="00AB7848"/>
    <w:rsid w:val="00AC09D5"/>
    <w:rsid w:val="00AC1758"/>
    <w:rsid w:val="00AC3B4C"/>
    <w:rsid w:val="00AC466E"/>
    <w:rsid w:val="00AC717E"/>
    <w:rsid w:val="00AC75B6"/>
    <w:rsid w:val="00AD0A93"/>
    <w:rsid w:val="00AD1B00"/>
    <w:rsid w:val="00AD2145"/>
    <w:rsid w:val="00AD2CD1"/>
    <w:rsid w:val="00AD3B6A"/>
    <w:rsid w:val="00AD474B"/>
    <w:rsid w:val="00AE0E94"/>
    <w:rsid w:val="00AE2E82"/>
    <w:rsid w:val="00AE389C"/>
    <w:rsid w:val="00AE7150"/>
    <w:rsid w:val="00AE74AA"/>
    <w:rsid w:val="00AE7708"/>
    <w:rsid w:val="00AF0376"/>
    <w:rsid w:val="00AF065F"/>
    <w:rsid w:val="00AF1D68"/>
    <w:rsid w:val="00AF263C"/>
    <w:rsid w:val="00AF34E7"/>
    <w:rsid w:val="00AF3FA8"/>
    <w:rsid w:val="00AF4BAA"/>
    <w:rsid w:val="00AF5170"/>
    <w:rsid w:val="00AF625C"/>
    <w:rsid w:val="00AF634E"/>
    <w:rsid w:val="00AF6D70"/>
    <w:rsid w:val="00AF7125"/>
    <w:rsid w:val="00B01243"/>
    <w:rsid w:val="00B018DD"/>
    <w:rsid w:val="00B024C7"/>
    <w:rsid w:val="00B039A4"/>
    <w:rsid w:val="00B03B75"/>
    <w:rsid w:val="00B05422"/>
    <w:rsid w:val="00B06200"/>
    <w:rsid w:val="00B12227"/>
    <w:rsid w:val="00B12B25"/>
    <w:rsid w:val="00B13D73"/>
    <w:rsid w:val="00B140B9"/>
    <w:rsid w:val="00B15498"/>
    <w:rsid w:val="00B15978"/>
    <w:rsid w:val="00B15B68"/>
    <w:rsid w:val="00B16FAA"/>
    <w:rsid w:val="00B17344"/>
    <w:rsid w:val="00B22524"/>
    <w:rsid w:val="00B237E1"/>
    <w:rsid w:val="00B255DA"/>
    <w:rsid w:val="00B266FD"/>
    <w:rsid w:val="00B27D70"/>
    <w:rsid w:val="00B30904"/>
    <w:rsid w:val="00B309F3"/>
    <w:rsid w:val="00B325DA"/>
    <w:rsid w:val="00B35229"/>
    <w:rsid w:val="00B35571"/>
    <w:rsid w:val="00B37BE8"/>
    <w:rsid w:val="00B43A24"/>
    <w:rsid w:val="00B43ABA"/>
    <w:rsid w:val="00B43CCD"/>
    <w:rsid w:val="00B4411F"/>
    <w:rsid w:val="00B446F4"/>
    <w:rsid w:val="00B4670F"/>
    <w:rsid w:val="00B51FE2"/>
    <w:rsid w:val="00B5286B"/>
    <w:rsid w:val="00B5293D"/>
    <w:rsid w:val="00B53BF1"/>
    <w:rsid w:val="00B55263"/>
    <w:rsid w:val="00B55C2A"/>
    <w:rsid w:val="00B56210"/>
    <w:rsid w:val="00B5647A"/>
    <w:rsid w:val="00B56F4B"/>
    <w:rsid w:val="00B57BE0"/>
    <w:rsid w:val="00B57C87"/>
    <w:rsid w:val="00B61E73"/>
    <w:rsid w:val="00B62DED"/>
    <w:rsid w:val="00B6721C"/>
    <w:rsid w:val="00B72CD6"/>
    <w:rsid w:val="00B733E2"/>
    <w:rsid w:val="00B74532"/>
    <w:rsid w:val="00B7466F"/>
    <w:rsid w:val="00B76535"/>
    <w:rsid w:val="00B76EAA"/>
    <w:rsid w:val="00B77288"/>
    <w:rsid w:val="00B772FF"/>
    <w:rsid w:val="00B806DC"/>
    <w:rsid w:val="00B84583"/>
    <w:rsid w:val="00B85A26"/>
    <w:rsid w:val="00B9139B"/>
    <w:rsid w:val="00B92AD0"/>
    <w:rsid w:val="00B93905"/>
    <w:rsid w:val="00B95260"/>
    <w:rsid w:val="00BA0405"/>
    <w:rsid w:val="00BA1576"/>
    <w:rsid w:val="00BA22DE"/>
    <w:rsid w:val="00BA29DF"/>
    <w:rsid w:val="00BA409A"/>
    <w:rsid w:val="00BA5C13"/>
    <w:rsid w:val="00BA790D"/>
    <w:rsid w:val="00BB0657"/>
    <w:rsid w:val="00BB296A"/>
    <w:rsid w:val="00BB3045"/>
    <w:rsid w:val="00BB31C3"/>
    <w:rsid w:val="00BB31D2"/>
    <w:rsid w:val="00BB3BEC"/>
    <w:rsid w:val="00BB4B08"/>
    <w:rsid w:val="00BB6F20"/>
    <w:rsid w:val="00BC0459"/>
    <w:rsid w:val="00BC411F"/>
    <w:rsid w:val="00BC52B0"/>
    <w:rsid w:val="00BC688A"/>
    <w:rsid w:val="00BC7DAC"/>
    <w:rsid w:val="00BD07B4"/>
    <w:rsid w:val="00BD5785"/>
    <w:rsid w:val="00BD5EFE"/>
    <w:rsid w:val="00BD5F67"/>
    <w:rsid w:val="00BD6352"/>
    <w:rsid w:val="00BD6D54"/>
    <w:rsid w:val="00BE0083"/>
    <w:rsid w:val="00BE13F3"/>
    <w:rsid w:val="00BE1C00"/>
    <w:rsid w:val="00BE2B67"/>
    <w:rsid w:val="00BE4AEC"/>
    <w:rsid w:val="00BE5267"/>
    <w:rsid w:val="00BE677A"/>
    <w:rsid w:val="00BE6ADD"/>
    <w:rsid w:val="00BE7339"/>
    <w:rsid w:val="00BE7D54"/>
    <w:rsid w:val="00BF0675"/>
    <w:rsid w:val="00BF5531"/>
    <w:rsid w:val="00BF5C2E"/>
    <w:rsid w:val="00BF75E8"/>
    <w:rsid w:val="00C01077"/>
    <w:rsid w:val="00C01B5F"/>
    <w:rsid w:val="00C03137"/>
    <w:rsid w:val="00C034EA"/>
    <w:rsid w:val="00C05092"/>
    <w:rsid w:val="00C05289"/>
    <w:rsid w:val="00C05BF9"/>
    <w:rsid w:val="00C074F9"/>
    <w:rsid w:val="00C10C6C"/>
    <w:rsid w:val="00C119DF"/>
    <w:rsid w:val="00C11ED4"/>
    <w:rsid w:val="00C121A0"/>
    <w:rsid w:val="00C14141"/>
    <w:rsid w:val="00C1445F"/>
    <w:rsid w:val="00C15E76"/>
    <w:rsid w:val="00C16B3B"/>
    <w:rsid w:val="00C173FC"/>
    <w:rsid w:val="00C216E2"/>
    <w:rsid w:val="00C2268B"/>
    <w:rsid w:val="00C22D82"/>
    <w:rsid w:val="00C254E2"/>
    <w:rsid w:val="00C26C65"/>
    <w:rsid w:val="00C3034E"/>
    <w:rsid w:val="00C3392C"/>
    <w:rsid w:val="00C359EF"/>
    <w:rsid w:val="00C35FD8"/>
    <w:rsid w:val="00C37768"/>
    <w:rsid w:val="00C40804"/>
    <w:rsid w:val="00C437BE"/>
    <w:rsid w:val="00C442CC"/>
    <w:rsid w:val="00C45028"/>
    <w:rsid w:val="00C50949"/>
    <w:rsid w:val="00C50B75"/>
    <w:rsid w:val="00C526ED"/>
    <w:rsid w:val="00C52BE9"/>
    <w:rsid w:val="00C54E90"/>
    <w:rsid w:val="00C5547D"/>
    <w:rsid w:val="00C55C23"/>
    <w:rsid w:val="00C56BF3"/>
    <w:rsid w:val="00C60A36"/>
    <w:rsid w:val="00C60BEE"/>
    <w:rsid w:val="00C624EA"/>
    <w:rsid w:val="00C62A91"/>
    <w:rsid w:val="00C634DA"/>
    <w:rsid w:val="00C658E7"/>
    <w:rsid w:val="00C7031C"/>
    <w:rsid w:val="00C70A4C"/>
    <w:rsid w:val="00C70AB0"/>
    <w:rsid w:val="00C71AAA"/>
    <w:rsid w:val="00C71DA6"/>
    <w:rsid w:val="00C72645"/>
    <w:rsid w:val="00C74D17"/>
    <w:rsid w:val="00C75567"/>
    <w:rsid w:val="00C757E9"/>
    <w:rsid w:val="00C76259"/>
    <w:rsid w:val="00C80143"/>
    <w:rsid w:val="00C80DD7"/>
    <w:rsid w:val="00C80F80"/>
    <w:rsid w:val="00C83187"/>
    <w:rsid w:val="00C86075"/>
    <w:rsid w:val="00C90B77"/>
    <w:rsid w:val="00C91133"/>
    <w:rsid w:val="00C91E60"/>
    <w:rsid w:val="00C93E1C"/>
    <w:rsid w:val="00CA2936"/>
    <w:rsid w:val="00CA35D7"/>
    <w:rsid w:val="00CA4B49"/>
    <w:rsid w:val="00CA52FB"/>
    <w:rsid w:val="00CA5592"/>
    <w:rsid w:val="00CA67D1"/>
    <w:rsid w:val="00CA6ED1"/>
    <w:rsid w:val="00CB0BB6"/>
    <w:rsid w:val="00CB46BE"/>
    <w:rsid w:val="00CB5A0F"/>
    <w:rsid w:val="00CB5BB2"/>
    <w:rsid w:val="00CB6148"/>
    <w:rsid w:val="00CB6CA7"/>
    <w:rsid w:val="00CB71E7"/>
    <w:rsid w:val="00CC0065"/>
    <w:rsid w:val="00CC036F"/>
    <w:rsid w:val="00CC2FD2"/>
    <w:rsid w:val="00CC3102"/>
    <w:rsid w:val="00CC362D"/>
    <w:rsid w:val="00CC38E6"/>
    <w:rsid w:val="00CC3FF4"/>
    <w:rsid w:val="00CC4C0E"/>
    <w:rsid w:val="00CC4D72"/>
    <w:rsid w:val="00CC62CE"/>
    <w:rsid w:val="00CC67CB"/>
    <w:rsid w:val="00CC6E68"/>
    <w:rsid w:val="00CD0A4C"/>
    <w:rsid w:val="00CD18A6"/>
    <w:rsid w:val="00CD2C88"/>
    <w:rsid w:val="00CD43B3"/>
    <w:rsid w:val="00CD47E6"/>
    <w:rsid w:val="00CD57A5"/>
    <w:rsid w:val="00CD5B74"/>
    <w:rsid w:val="00CD74B0"/>
    <w:rsid w:val="00CD7D3A"/>
    <w:rsid w:val="00CD7DCF"/>
    <w:rsid w:val="00CE0291"/>
    <w:rsid w:val="00CE0E70"/>
    <w:rsid w:val="00CE1E2E"/>
    <w:rsid w:val="00CE2950"/>
    <w:rsid w:val="00CE31C6"/>
    <w:rsid w:val="00CE3369"/>
    <w:rsid w:val="00CE4D29"/>
    <w:rsid w:val="00CE73E7"/>
    <w:rsid w:val="00CF0011"/>
    <w:rsid w:val="00CF1560"/>
    <w:rsid w:val="00CF1A2D"/>
    <w:rsid w:val="00CF302D"/>
    <w:rsid w:val="00CF66BB"/>
    <w:rsid w:val="00CF7E59"/>
    <w:rsid w:val="00D00029"/>
    <w:rsid w:val="00D03891"/>
    <w:rsid w:val="00D038C0"/>
    <w:rsid w:val="00D051D0"/>
    <w:rsid w:val="00D079C5"/>
    <w:rsid w:val="00D10D81"/>
    <w:rsid w:val="00D11048"/>
    <w:rsid w:val="00D1554A"/>
    <w:rsid w:val="00D15700"/>
    <w:rsid w:val="00D16358"/>
    <w:rsid w:val="00D20D02"/>
    <w:rsid w:val="00D22B89"/>
    <w:rsid w:val="00D23DB8"/>
    <w:rsid w:val="00D24444"/>
    <w:rsid w:val="00D24812"/>
    <w:rsid w:val="00D24D65"/>
    <w:rsid w:val="00D2624C"/>
    <w:rsid w:val="00D26389"/>
    <w:rsid w:val="00D3206C"/>
    <w:rsid w:val="00D34548"/>
    <w:rsid w:val="00D35212"/>
    <w:rsid w:val="00D369E3"/>
    <w:rsid w:val="00D36C1E"/>
    <w:rsid w:val="00D37449"/>
    <w:rsid w:val="00D40738"/>
    <w:rsid w:val="00D41A6D"/>
    <w:rsid w:val="00D42D5D"/>
    <w:rsid w:val="00D430EC"/>
    <w:rsid w:val="00D43742"/>
    <w:rsid w:val="00D44EC0"/>
    <w:rsid w:val="00D45B04"/>
    <w:rsid w:val="00D4706E"/>
    <w:rsid w:val="00D4768A"/>
    <w:rsid w:val="00D4799C"/>
    <w:rsid w:val="00D50433"/>
    <w:rsid w:val="00D506A0"/>
    <w:rsid w:val="00D50AA9"/>
    <w:rsid w:val="00D50DBB"/>
    <w:rsid w:val="00D52E93"/>
    <w:rsid w:val="00D5380D"/>
    <w:rsid w:val="00D53F05"/>
    <w:rsid w:val="00D558D1"/>
    <w:rsid w:val="00D5596F"/>
    <w:rsid w:val="00D5625D"/>
    <w:rsid w:val="00D57C3C"/>
    <w:rsid w:val="00D57F94"/>
    <w:rsid w:val="00D6058C"/>
    <w:rsid w:val="00D60EE2"/>
    <w:rsid w:val="00D61C5B"/>
    <w:rsid w:val="00D62986"/>
    <w:rsid w:val="00D62A74"/>
    <w:rsid w:val="00D62B76"/>
    <w:rsid w:val="00D63B75"/>
    <w:rsid w:val="00D650F9"/>
    <w:rsid w:val="00D66566"/>
    <w:rsid w:val="00D66769"/>
    <w:rsid w:val="00D7084A"/>
    <w:rsid w:val="00D731CB"/>
    <w:rsid w:val="00D73948"/>
    <w:rsid w:val="00D75CC0"/>
    <w:rsid w:val="00D7743B"/>
    <w:rsid w:val="00D77B3D"/>
    <w:rsid w:val="00D80E31"/>
    <w:rsid w:val="00D8173E"/>
    <w:rsid w:val="00D85B1F"/>
    <w:rsid w:val="00D86376"/>
    <w:rsid w:val="00D863A6"/>
    <w:rsid w:val="00D876FA"/>
    <w:rsid w:val="00D90B49"/>
    <w:rsid w:val="00D914F1"/>
    <w:rsid w:val="00D942BE"/>
    <w:rsid w:val="00D9666E"/>
    <w:rsid w:val="00DA0D04"/>
    <w:rsid w:val="00DA268E"/>
    <w:rsid w:val="00DA2BFC"/>
    <w:rsid w:val="00DA36CA"/>
    <w:rsid w:val="00DA7568"/>
    <w:rsid w:val="00DA7B35"/>
    <w:rsid w:val="00DB034C"/>
    <w:rsid w:val="00DB1B30"/>
    <w:rsid w:val="00DB264B"/>
    <w:rsid w:val="00DB3382"/>
    <w:rsid w:val="00DB3920"/>
    <w:rsid w:val="00DB3AD5"/>
    <w:rsid w:val="00DB4FFA"/>
    <w:rsid w:val="00DB5C16"/>
    <w:rsid w:val="00DB5E1C"/>
    <w:rsid w:val="00DB6394"/>
    <w:rsid w:val="00DB6F9A"/>
    <w:rsid w:val="00DC00E4"/>
    <w:rsid w:val="00DC1888"/>
    <w:rsid w:val="00DC21BD"/>
    <w:rsid w:val="00DC3E14"/>
    <w:rsid w:val="00DC460E"/>
    <w:rsid w:val="00DC4B15"/>
    <w:rsid w:val="00DC6446"/>
    <w:rsid w:val="00DC66D1"/>
    <w:rsid w:val="00DC6943"/>
    <w:rsid w:val="00DD0E31"/>
    <w:rsid w:val="00DD2EA7"/>
    <w:rsid w:val="00DD3480"/>
    <w:rsid w:val="00DD3B34"/>
    <w:rsid w:val="00DD4E2C"/>
    <w:rsid w:val="00DD7A62"/>
    <w:rsid w:val="00DD7B12"/>
    <w:rsid w:val="00DE16A0"/>
    <w:rsid w:val="00DE1DFB"/>
    <w:rsid w:val="00DE2954"/>
    <w:rsid w:val="00DE4659"/>
    <w:rsid w:val="00DE50F6"/>
    <w:rsid w:val="00DE650E"/>
    <w:rsid w:val="00DE6591"/>
    <w:rsid w:val="00DE72A8"/>
    <w:rsid w:val="00DF07B4"/>
    <w:rsid w:val="00DF08EB"/>
    <w:rsid w:val="00DF095B"/>
    <w:rsid w:val="00DF0B6B"/>
    <w:rsid w:val="00DF2527"/>
    <w:rsid w:val="00DF2E39"/>
    <w:rsid w:val="00DF3173"/>
    <w:rsid w:val="00DF3A3F"/>
    <w:rsid w:val="00DF3C26"/>
    <w:rsid w:val="00DF4780"/>
    <w:rsid w:val="00DF5553"/>
    <w:rsid w:val="00DF5A12"/>
    <w:rsid w:val="00DF71FD"/>
    <w:rsid w:val="00E02B95"/>
    <w:rsid w:val="00E02CCE"/>
    <w:rsid w:val="00E050CE"/>
    <w:rsid w:val="00E05758"/>
    <w:rsid w:val="00E06063"/>
    <w:rsid w:val="00E069AB"/>
    <w:rsid w:val="00E06DC6"/>
    <w:rsid w:val="00E07B5E"/>
    <w:rsid w:val="00E07BF8"/>
    <w:rsid w:val="00E10A2A"/>
    <w:rsid w:val="00E11B99"/>
    <w:rsid w:val="00E121FF"/>
    <w:rsid w:val="00E136AA"/>
    <w:rsid w:val="00E14560"/>
    <w:rsid w:val="00E14B52"/>
    <w:rsid w:val="00E166A1"/>
    <w:rsid w:val="00E1787B"/>
    <w:rsid w:val="00E2580B"/>
    <w:rsid w:val="00E26332"/>
    <w:rsid w:val="00E27355"/>
    <w:rsid w:val="00E274CA"/>
    <w:rsid w:val="00E326E6"/>
    <w:rsid w:val="00E32893"/>
    <w:rsid w:val="00E33753"/>
    <w:rsid w:val="00E3454A"/>
    <w:rsid w:val="00E359DA"/>
    <w:rsid w:val="00E364D7"/>
    <w:rsid w:val="00E3683A"/>
    <w:rsid w:val="00E369AB"/>
    <w:rsid w:val="00E3734B"/>
    <w:rsid w:val="00E378A7"/>
    <w:rsid w:val="00E379BD"/>
    <w:rsid w:val="00E4012C"/>
    <w:rsid w:val="00E4119B"/>
    <w:rsid w:val="00E42AB2"/>
    <w:rsid w:val="00E43B3A"/>
    <w:rsid w:val="00E43B43"/>
    <w:rsid w:val="00E4493C"/>
    <w:rsid w:val="00E46646"/>
    <w:rsid w:val="00E4697D"/>
    <w:rsid w:val="00E47036"/>
    <w:rsid w:val="00E500AA"/>
    <w:rsid w:val="00E518C5"/>
    <w:rsid w:val="00E5240F"/>
    <w:rsid w:val="00E52EA7"/>
    <w:rsid w:val="00E55253"/>
    <w:rsid w:val="00E572AF"/>
    <w:rsid w:val="00E60D53"/>
    <w:rsid w:val="00E6128D"/>
    <w:rsid w:val="00E62172"/>
    <w:rsid w:val="00E626A8"/>
    <w:rsid w:val="00E62862"/>
    <w:rsid w:val="00E62D5E"/>
    <w:rsid w:val="00E63C14"/>
    <w:rsid w:val="00E6593D"/>
    <w:rsid w:val="00E65A25"/>
    <w:rsid w:val="00E66CCA"/>
    <w:rsid w:val="00E71250"/>
    <w:rsid w:val="00E71A16"/>
    <w:rsid w:val="00E73589"/>
    <w:rsid w:val="00E73850"/>
    <w:rsid w:val="00E73E37"/>
    <w:rsid w:val="00E74C14"/>
    <w:rsid w:val="00E75E51"/>
    <w:rsid w:val="00E75E83"/>
    <w:rsid w:val="00E76ABE"/>
    <w:rsid w:val="00E773F1"/>
    <w:rsid w:val="00E82B45"/>
    <w:rsid w:val="00E867E9"/>
    <w:rsid w:val="00E87035"/>
    <w:rsid w:val="00E92214"/>
    <w:rsid w:val="00E95365"/>
    <w:rsid w:val="00E95FA6"/>
    <w:rsid w:val="00EA17B8"/>
    <w:rsid w:val="00EA40D7"/>
    <w:rsid w:val="00EA447C"/>
    <w:rsid w:val="00EA5756"/>
    <w:rsid w:val="00EA5EB1"/>
    <w:rsid w:val="00EA6DD4"/>
    <w:rsid w:val="00EA6E4C"/>
    <w:rsid w:val="00EA7D89"/>
    <w:rsid w:val="00EB162B"/>
    <w:rsid w:val="00EB2B8E"/>
    <w:rsid w:val="00EB3248"/>
    <w:rsid w:val="00EB5473"/>
    <w:rsid w:val="00EB5ADE"/>
    <w:rsid w:val="00EB63E2"/>
    <w:rsid w:val="00EC081B"/>
    <w:rsid w:val="00EC2AA3"/>
    <w:rsid w:val="00EC42AB"/>
    <w:rsid w:val="00EC5AB3"/>
    <w:rsid w:val="00EC65BD"/>
    <w:rsid w:val="00EC6655"/>
    <w:rsid w:val="00EC6868"/>
    <w:rsid w:val="00EC7159"/>
    <w:rsid w:val="00EC7868"/>
    <w:rsid w:val="00ED0B53"/>
    <w:rsid w:val="00ED0FB7"/>
    <w:rsid w:val="00ED1BF2"/>
    <w:rsid w:val="00ED340A"/>
    <w:rsid w:val="00ED4DFA"/>
    <w:rsid w:val="00ED6A6A"/>
    <w:rsid w:val="00ED7EE4"/>
    <w:rsid w:val="00EE052E"/>
    <w:rsid w:val="00EE2659"/>
    <w:rsid w:val="00EE38FA"/>
    <w:rsid w:val="00EE4226"/>
    <w:rsid w:val="00EE4841"/>
    <w:rsid w:val="00EE5420"/>
    <w:rsid w:val="00EE6B6F"/>
    <w:rsid w:val="00EE738D"/>
    <w:rsid w:val="00EF0BD1"/>
    <w:rsid w:val="00EF119A"/>
    <w:rsid w:val="00EF1CA8"/>
    <w:rsid w:val="00EF24D5"/>
    <w:rsid w:val="00EF254A"/>
    <w:rsid w:val="00EF5279"/>
    <w:rsid w:val="00EF5CAF"/>
    <w:rsid w:val="00EF6EF5"/>
    <w:rsid w:val="00F024AB"/>
    <w:rsid w:val="00F02734"/>
    <w:rsid w:val="00F037FB"/>
    <w:rsid w:val="00F05303"/>
    <w:rsid w:val="00F06C03"/>
    <w:rsid w:val="00F06D77"/>
    <w:rsid w:val="00F073F4"/>
    <w:rsid w:val="00F07EAC"/>
    <w:rsid w:val="00F102C6"/>
    <w:rsid w:val="00F11B94"/>
    <w:rsid w:val="00F12C0D"/>
    <w:rsid w:val="00F13662"/>
    <w:rsid w:val="00F13B59"/>
    <w:rsid w:val="00F13E7C"/>
    <w:rsid w:val="00F14AF6"/>
    <w:rsid w:val="00F14FE9"/>
    <w:rsid w:val="00F15362"/>
    <w:rsid w:val="00F160A9"/>
    <w:rsid w:val="00F16DF2"/>
    <w:rsid w:val="00F17A7F"/>
    <w:rsid w:val="00F201AB"/>
    <w:rsid w:val="00F2141D"/>
    <w:rsid w:val="00F226C6"/>
    <w:rsid w:val="00F233A1"/>
    <w:rsid w:val="00F253CE"/>
    <w:rsid w:val="00F25EF6"/>
    <w:rsid w:val="00F26595"/>
    <w:rsid w:val="00F27C74"/>
    <w:rsid w:val="00F30551"/>
    <w:rsid w:val="00F30DA3"/>
    <w:rsid w:val="00F31911"/>
    <w:rsid w:val="00F32832"/>
    <w:rsid w:val="00F33B2D"/>
    <w:rsid w:val="00F346C3"/>
    <w:rsid w:val="00F34DE1"/>
    <w:rsid w:val="00F37870"/>
    <w:rsid w:val="00F40139"/>
    <w:rsid w:val="00F40B90"/>
    <w:rsid w:val="00F410A5"/>
    <w:rsid w:val="00F42670"/>
    <w:rsid w:val="00F435C3"/>
    <w:rsid w:val="00F44A54"/>
    <w:rsid w:val="00F4593B"/>
    <w:rsid w:val="00F45EFA"/>
    <w:rsid w:val="00F4705C"/>
    <w:rsid w:val="00F471A0"/>
    <w:rsid w:val="00F50274"/>
    <w:rsid w:val="00F51A2A"/>
    <w:rsid w:val="00F526CA"/>
    <w:rsid w:val="00F52D99"/>
    <w:rsid w:val="00F54282"/>
    <w:rsid w:val="00F54A71"/>
    <w:rsid w:val="00F54EF5"/>
    <w:rsid w:val="00F570D5"/>
    <w:rsid w:val="00F57F73"/>
    <w:rsid w:val="00F60AF9"/>
    <w:rsid w:val="00F61538"/>
    <w:rsid w:val="00F61F55"/>
    <w:rsid w:val="00F6453B"/>
    <w:rsid w:val="00F66CF3"/>
    <w:rsid w:val="00F67571"/>
    <w:rsid w:val="00F70904"/>
    <w:rsid w:val="00F7136D"/>
    <w:rsid w:val="00F71AEF"/>
    <w:rsid w:val="00F71E41"/>
    <w:rsid w:val="00F71F94"/>
    <w:rsid w:val="00F71FBA"/>
    <w:rsid w:val="00F72AB4"/>
    <w:rsid w:val="00F74C74"/>
    <w:rsid w:val="00F74D97"/>
    <w:rsid w:val="00F759A8"/>
    <w:rsid w:val="00F7682C"/>
    <w:rsid w:val="00F779E4"/>
    <w:rsid w:val="00F77FB7"/>
    <w:rsid w:val="00F809FA"/>
    <w:rsid w:val="00F813FB"/>
    <w:rsid w:val="00F82C9F"/>
    <w:rsid w:val="00F84E3E"/>
    <w:rsid w:val="00F85011"/>
    <w:rsid w:val="00F8640D"/>
    <w:rsid w:val="00F86522"/>
    <w:rsid w:val="00F86F29"/>
    <w:rsid w:val="00F86FA1"/>
    <w:rsid w:val="00F870C3"/>
    <w:rsid w:val="00F90906"/>
    <w:rsid w:val="00F91D55"/>
    <w:rsid w:val="00F92390"/>
    <w:rsid w:val="00F92ED8"/>
    <w:rsid w:val="00F94D38"/>
    <w:rsid w:val="00F97B72"/>
    <w:rsid w:val="00FA25C3"/>
    <w:rsid w:val="00FA41A9"/>
    <w:rsid w:val="00FA55C8"/>
    <w:rsid w:val="00FA74C7"/>
    <w:rsid w:val="00FB05A5"/>
    <w:rsid w:val="00FB19B3"/>
    <w:rsid w:val="00FB24B8"/>
    <w:rsid w:val="00FB3596"/>
    <w:rsid w:val="00FB37D6"/>
    <w:rsid w:val="00FB4A68"/>
    <w:rsid w:val="00FB4AE5"/>
    <w:rsid w:val="00FB5E68"/>
    <w:rsid w:val="00FB63C0"/>
    <w:rsid w:val="00FC0361"/>
    <w:rsid w:val="00FC25F1"/>
    <w:rsid w:val="00FC3151"/>
    <w:rsid w:val="00FC3AD2"/>
    <w:rsid w:val="00FC444B"/>
    <w:rsid w:val="00FC4788"/>
    <w:rsid w:val="00FC5222"/>
    <w:rsid w:val="00FC5680"/>
    <w:rsid w:val="00FC7349"/>
    <w:rsid w:val="00FC77C5"/>
    <w:rsid w:val="00FC7A1E"/>
    <w:rsid w:val="00FD0D2D"/>
    <w:rsid w:val="00FD1592"/>
    <w:rsid w:val="00FD23D6"/>
    <w:rsid w:val="00FD25FF"/>
    <w:rsid w:val="00FD2BAF"/>
    <w:rsid w:val="00FD4726"/>
    <w:rsid w:val="00FD48EB"/>
    <w:rsid w:val="00FD587E"/>
    <w:rsid w:val="00FD5D3D"/>
    <w:rsid w:val="00FD6B64"/>
    <w:rsid w:val="00FD6D8E"/>
    <w:rsid w:val="00FD7656"/>
    <w:rsid w:val="00FD777B"/>
    <w:rsid w:val="00FE0EEF"/>
    <w:rsid w:val="00FE2AA7"/>
    <w:rsid w:val="00FE56AB"/>
    <w:rsid w:val="00FE68E0"/>
    <w:rsid w:val="00FE6FAE"/>
    <w:rsid w:val="00FE748A"/>
    <w:rsid w:val="00FF02DD"/>
    <w:rsid w:val="00FF2B28"/>
    <w:rsid w:val="00FF50D9"/>
    <w:rsid w:val="00FF6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70C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D6900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4D6900"/>
    <w:pPr>
      <w:keepNext/>
      <w:tabs>
        <w:tab w:val="num" w:pos="0"/>
      </w:tabs>
      <w:outlineLvl w:val="1"/>
    </w:pPr>
    <w:rPr>
      <w:b/>
      <w:bCs/>
    </w:rPr>
  </w:style>
  <w:style w:type="paragraph" w:styleId="3">
    <w:name w:val="heading 3"/>
    <w:basedOn w:val="a"/>
    <w:next w:val="a"/>
    <w:qFormat/>
    <w:rsid w:val="004D6900"/>
    <w:pPr>
      <w:keepNext/>
      <w:tabs>
        <w:tab w:val="num" w:pos="0"/>
      </w:tabs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D6900"/>
    <w:pPr>
      <w:keepNext/>
      <w:widowControl w:val="0"/>
      <w:tabs>
        <w:tab w:val="num" w:pos="0"/>
      </w:tabs>
      <w:autoSpaceDE w:val="0"/>
      <w:jc w:val="center"/>
      <w:outlineLvl w:val="3"/>
    </w:pPr>
    <w:rPr>
      <w:rFonts w:ascii="Arial CYR" w:hAnsi="Arial CYR" w:cs="Arial CYR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4D6900"/>
    <w:rPr>
      <w:rFonts w:ascii="Times New Roman" w:hAnsi="Times New Roman" w:cs="Times New Roman"/>
    </w:rPr>
  </w:style>
  <w:style w:type="character" w:customStyle="1" w:styleId="WW8Num4z0">
    <w:name w:val="WW8Num4z0"/>
    <w:rsid w:val="004D6900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4D6900"/>
    <w:rPr>
      <w:rFonts w:ascii="Courier New" w:hAnsi="Courier New"/>
    </w:rPr>
  </w:style>
  <w:style w:type="character" w:customStyle="1" w:styleId="Absatz-Standardschriftart">
    <w:name w:val="Absatz-Standardschriftart"/>
    <w:rsid w:val="004D6900"/>
  </w:style>
  <w:style w:type="character" w:customStyle="1" w:styleId="WW8Num4z2">
    <w:name w:val="WW8Num4z2"/>
    <w:rsid w:val="004D6900"/>
    <w:rPr>
      <w:rFonts w:ascii="Wingdings" w:hAnsi="Wingdings"/>
    </w:rPr>
  </w:style>
  <w:style w:type="character" w:customStyle="1" w:styleId="WW8Num4z3">
    <w:name w:val="WW8Num4z3"/>
    <w:rsid w:val="004D6900"/>
    <w:rPr>
      <w:rFonts w:ascii="Symbol" w:hAnsi="Symbol"/>
    </w:rPr>
  </w:style>
  <w:style w:type="character" w:customStyle="1" w:styleId="WW8Num7z0">
    <w:name w:val="WW8Num7z0"/>
    <w:rsid w:val="004D6900"/>
    <w:rPr>
      <w:b/>
    </w:rPr>
  </w:style>
  <w:style w:type="character" w:customStyle="1" w:styleId="WW8Num7z1">
    <w:name w:val="WW8Num7z1"/>
    <w:rsid w:val="004D6900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  <w:semiHidden/>
    <w:rsid w:val="004D6900"/>
  </w:style>
  <w:style w:type="character" w:customStyle="1" w:styleId="a3">
    <w:name w:val="Символ нумерации"/>
    <w:rsid w:val="004D6900"/>
  </w:style>
  <w:style w:type="paragraph" w:customStyle="1" w:styleId="a4">
    <w:name w:val="Заголовок"/>
    <w:basedOn w:val="a"/>
    <w:next w:val="a5"/>
    <w:rsid w:val="004D69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rsid w:val="004D6900"/>
    <w:pPr>
      <w:jc w:val="both"/>
    </w:pPr>
    <w:rPr>
      <w:b/>
      <w:bCs/>
    </w:rPr>
  </w:style>
  <w:style w:type="paragraph" w:styleId="a6">
    <w:name w:val="List"/>
    <w:basedOn w:val="a5"/>
    <w:rsid w:val="004D6900"/>
    <w:rPr>
      <w:rFonts w:ascii="Arial" w:hAnsi="Arial" w:cs="Tahoma"/>
    </w:rPr>
  </w:style>
  <w:style w:type="paragraph" w:styleId="a7">
    <w:name w:val="Title"/>
    <w:basedOn w:val="a"/>
    <w:qFormat/>
    <w:rsid w:val="004D6900"/>
    <w:pPr>
      <w:suppressLineNumbers/>
      <w:spacing w:before="120" w:after="120"/>
    </w:pPr>
    <w:rPr>
      <w:rFonts w:ascii="Arial" w:hAnsi="Arial" w:cs="Tahoma"/>
      <w:i/>
      <w:iCs/>
    </w:rPr>
  </w:style>
  <w:style w:type="paragraph" w:styleId="a8">
    <w:name w:val="index heading"/>
    <w:basedOn w:val="a"/>
    <w:semiHidden/>
    <w:rsid w:val="004D6900"/>
    <w:pPr>
      <w:suppressLineNumbers/>
    </w:pPr>
    <w:rPr>
      <w:rFonts w:ascii="Arial" w:hAnsi="Arial" w:cs="Tahoma"/>
    </w:rPr>
  </w:style>
  <w:style w:type="paragraph" w:styleId="a9">
    <w:name w:val="Balloon Text"/>
    <w:basedOn w:val="a"/>
    <w:rsid w:val="004D6900"/>
    <w:rPr>
      <w:rFonts w:ascii="Tahoma" w:hAnsi="Tahoma" w:cs="Tahoma"/>
      <w:sz w:val="16"/>
      <w:szCs w:val="16"/>
    </w:rPr>
  </w:style>
  <w:style w:type="paragraph" w:styleId="aa">
    <w:name w:val="Body Text Indent"/>
    <w:basedOn w:val="a"/>
    <w:rsid w:val="004D6900"/>
    <w:pPr>
      <w:ind w:firstLine="708"/>
      <w:jc w:val="both"/>
    </w:pPr>
  </w:style>
  <w:style w:type="paragraph" w:styleId="20">
    <w:name w:val="Body Text 2"/>
    <w:basedOn w:val="a"/>
    <w:rsid w:val="004D6900"/>
    <w:rPr>
      <w:b/>
      <w:bCs/>
      <w:sz w:val="28"/>
    </w:rPr>
  </w:style>
  <w:style w:type="paragraph" w:styleId="21">
    <w:name w:val="Body Text Indent 2"/>
    <w:basedOn w:val="a"/>
    <w:rsid w:val="004D6900"/>
    <w:pPr>
      <w:ind w:left="1080"/>
      <w:jc w:val="both"/>
    </w:pPr>
  </w:style>
  <w:style w:type="paragraph" w:styleId="30">
    <w:name w:val="Body Text 3"/>
    <w:basedOn w:val="a"/>
    <w:rsid w:val="004D6900"/>
    <w:rPr>
      <w:sz w:val="32"/>
    </w:rPr>
  </w:style>
  <w:style w:type="paragraph" w:styleId="31">
    <w:name w:val="Body Text Indent 3"/>
    <w:basedOn w:val="a"/>
    <w:rsid w:val="004D6900"/>
    <w:pPr>
      <w:ind w:left="708"/>
    </w:pPr>
  </w:style>
  <w:style w:type="paragraph" w:customStyle="1" w:styleId="ab">
    <w:name w:val="Содержимое врезки"/>
    <w:basedOn w:val="a5"/>
    <w:rsid w:val="004D6900"/>
  </w:style>
  <w:style w:type="paragraph" w:customStyle="1" w:styleId="ac">
    <w:name w:val="Содержимое таблицы"/>
    <w:basedOn w:val="a"/>
    <w:rsid w:val="004D6900"/>
    <w:pPr>
      <w:suppressLineNumbers/>
    </w:pPr>
  </w:style>
  <w:style w:type="paragraph" w:customStyle="1" w:styleId="ad">
    <w:name w:val="Заголовок таблицы"/>
    <w:basedOn w:val="ac"/>
    <w:rsid w:val="004D6900"/>
    <w:pPr>
      <w:jc w:val="center"/>
    </w:pPr>
    <w:rPr>
      <w:b/>
      <w:bCs/>
      <w:i/>
      <w:iCs/>
    </w:rPr>
  </w:style>
  <w:style w:type="paragraph" w:customStyle="1" w:styleId="ConsPlusNormal">
    <w:name w:val="ConsPlusNormal"/>
    <w:rsid w:val="004D69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e">
    <w:name w:val="Table Grid"/>
    <w:basedOn w:val="a1"/>
    <w:rsid w:val="005E0C7D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093BF6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093BF6"/>
    <w:rPr>
      <w:rFonts w:ascii="Calibri" w:eastAsia="Calibri" w:hAnsi="Calibri"/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9A643F"/>
    <w:pPr>
      <w:ind w:left="708"/>
    </w:pPr>
  </w:style>
  <w:style w:type="paragraph" w:customStyle="1" w:styleId="210">
    <w:name w:val="Основной текст с отступом 21"/>
    <w:basedOn w:val="a"/>
    <w:rsid w:val="00FE0EEF"/>
    <w:pPr>
      <w:spacing w:line="360" w:lineRule="auto"/>
      <w:ind w:firstLine="708"/>
      <w:jc w:val="both"/>
    </w:pPr>
    <w:rPr>
      <w:rFonts w:cs="Calibri"/>
      <w:szCs w:val="20"/>
    </w:rPr>
  </w:style>
  <w:style w:type="character" w:styleId="af2">
    <w:name w:val="Hyperlink"/>
    <w:basedOn w:val="a0"/>
    <w:uiPriority w:val="99"/>
    <w:unhideWhenUsed/>
    <w:rsid w:val="00455EF5"/>
    <w:rPr>
      <w:color w:val="0000FF"/>
      <w:u w:val="single"/>
    </w:rPr>
  </w:style>
  <w:style w:type="paragraph" w:customStyle="1" w:styleId="Default">
    <w:name w:val="Default"/>
    <w:rsid w:val="0024018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91">
    <w:name w:val="Font Style91"/>
    <w:basedOn w:val="a0"/>
    <w:uiPriority w:val="99"/>
    <w:rsid w:val="00314536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1060</TotalTime>
  <Pages>7</Pages>
  <Words>2339</Words>
  <Characters>13336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15644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75</cp:revision>
  <cp:lastPrinted>2025-03-28T07:31:00Z</cp:lastPrinted>
  <dcterms:created xsi:type="dcterms:W3CDTF">2025-04-14T08:51:00Z</dcterms:created>
  <dcterms:modified xsi:type="dcterms:W3CDTF">2025-10-01T05:51:00Z</dcterms:modified>
</cp:coreProperties>
</file>